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D6C" w:rsidRPr="00FE1092" w:rsidRDefault="00AC602D" w:rsidP="00AC602D">
      <w:pPr>
        <w:ind w:left="-567"/>
        <w:jc w:val="center"/>
        <w:rPr>
          <w:rFonts w:ascii="Calibri" w:eastAsia="Calibri" w:hAnsi="Calibri"/>
          <w:b/>
          <w:lang w:eastAsia="en-US"/>
        </w:rPr>
      </w:pPr>
      <w:r>
        <w:rPr>
          <w:rFonts w:ascii="Calibri" w:eastAsia="Calibri" w:hAnsi="Calibri"/>
          <w:b/>
          <w:noProof/>
          <w:sz w:val="24"/>
        </w:rPr>
        <w:drawing>
          <wp:inline distT="0" distB="0" distL="0" distR="0">
            <wp:extent cx="10467975" cy="6386238"/>
            <wp:effectExtent l="19050" t="0" r="9525" b="0"/>
            <wp:docPr id="3" name="Рисунок 3" descr="C:\Users\Пользователь\Desktop\7 Р.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7 Р.Л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7975" cy="6386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  <w:b/>
          <w:sz w:val="24"/>
          <w:lang w:eastAsia="en-US"/>
        </w:rPr>
        <w:lastRenderedPageBreak/>
        <w:t xml:space="preserve"> </w:t>
      </w:r>
    </w:p>
    <w:p w:rsidR="00305B3E" w:rsidRPr="00305B3E" w:rsidRDefault="00305B3E" w:rsidP="00305B3E">
      <w:pPr>
        <w:tabs>
          <w:tab w:val="left" w:pos="3360"/>
        </w:tabs>
        <w:spacing w:after="0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05B3E" w:rsidRPr="00305B3E" w:rsidRDefault="00305B3E" w:rsidP="00305B3E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305B3E" w:rsidRPr="00F91F92" w:rsidRDefault="00305B3E" w:rsidP="00F91F92">
      <w:pPr>
        <w:jc w:val="center"/>
        <w:rPr>
          <w:rFonts w:ascii="Times New Roman" w:hAnsi="Times New Roman" w:cs="Times New Roman"/>
          <w:sz w:val="24"/>
          <w:szCs w:val="24"/>
        </w:rPr>
      </w:pPr>
      <w:r w:rsidRPr="00305B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Рабочая программа составлена на основе </w:t>
      </w:r>
      <w:r w:rsidRPr="00305B3E">
        <w:rPr>
          <w:rFonts w:ascii="Times New Roman" w:hAnsi="Times New Roman" w:cs="Times New Roman"/>
          <w:sz w:val="24"/>
          <w:szCs w:val="24"/>
        </w:rPr>
        <w:t>авторской программы: В.Я. Коровина,     В.П. Журавлёв, В.И. Коровин, Н.В. Беляева. ФГОС. Литература. Рабочие программы. Предметная линия учебников под редакцией В.Я. Коровиной. 5 – 9 классы, Москва, «Просвещение», 2014</w:t>
      </w:r>
    </w:p>
    <w:p w:rsidR="00F91F92" w:rsidRPr="00F91F92" w:rsidRDefault="00305B3E" w:rsidP="00AA7A69">
      <w:pPr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05B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</w:t>
      </w:r>
      <w:r w:rsidR="00CA750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05B3E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2A4201" w:rsidRPr="00C263EA" w:rsidRDefault="002A4201" w:rsidP="00C263EA">
      <w:pPr>
        <w:spacing w:after="0" w:line="240" w:lineRule="auto"/>
        <w:ind w:left="-90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63E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A4201" w:rsidRPr="00C263EA" w:rsidRDefault="00792531" w:rsidP="007925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A4201" w:rsidRPr="00C263EA">
        <w:rPr>
          <w:rFonts w:ascii="Times New Roman" w:hAnsi="Times New Roman" w:cs="Times New Roman"/>
          <w:sz w:val="28"/>
          <w:szCs w:val="28"/>
        </w:rPr>
        <w:t xml:space="preserve">Рабочая программа по литературе  представляет собой целостный документ, включающий разделы: пояснительную записку; учебно-тематический план; требования к уровню подготовки обучающихся; нормы оценки знаний, умений и </w:t>
      </w:r>
      <w:proofErr w:type="gramStart"/>
      <w:r w:rsidR="002A4201" w:rsidRPr="00C263EA">
        <w:rPr>
          <w:rFonts w:ascii="Times New Roman" w:hAnsi="Times New Roman" w:cs="Times New Roman"/>
          <w:sz w:val="28"/>
          <w:szCs w:val="28"/>
        </w:rPr>
        <w:t>навыков</w:t>
      </w:r>
      <w:proofErr w:type="gramEnd"/>
      <w:r w:rsidR="002A4201" w:rsidRPr="00C263EA">
        <w:rPr>
          <w:rFonts w:ascii="Times New Roman" w:hAnsi="Times New Roman" w:cs="Times New Roman"/>
          <w:sz w:val="28"/>
          <w:szCs w:val="28"/>
        </w:rPr>
        <w:t xml:space="preserve"> обучающихся по литературе; перечень учебно-методического обеспечения.</w:t>
      </w:r>
    </w:p>
    <w:p w:rsidR="002A4201" w:rsidRPr="00111481" w:rsidRDefault="002A4201" w:rsidP="00111481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C263EA">
        <w:rPr>
          <w:rFonts w:ascii="Times New Roman" w:hAnsi="Times New Roman"/>
          <w:sz w:val="28"/>
          <w:szCs w:val="28"/>
        </w:rPr>
        <w:t>В программе  учитываются основные идеи и положения программы развития и формирования универсальных учебных действий для основного общего образования, преемственность с примерными программами начального общего образования.</w:t>
      </w:r>
    </w:p>
    <w:p w:rsidR="00305B3E" w:rsidRPr="00C263EA" w:rsidRDefault="002A4201" w:rsidP="00C263EA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color w:val="1D1B11"/>
          <w:sz w:val="28"/>
          <w:szCs w:val="28"/>
        </w:rPr>
      </w:pPr>
      <w:r w:rsidRPr="00C263EA">
        <w:rPr>
          <w:rFonts w:ascii="Times New Roman" w:hAnsi="Times New Roman" w:cs="Times New Roman"/>
          <w:b/>
          <w:color w:val="1D1B11"/>
          <w:sz w:val="28"/>
          <w:szCs w:val="28"/>
        </w:rPr>
        <w:t>Общая характеристика учебного предмета</w:t>
      </w:r>
    </w:p>
    <w:p w:rsidR="00A309D0" w:rsidRPr="00C263EA" w:rsidRDefault="00A309D0" w:rsidP="00C263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C263EA">
        <w:rPr>
          <w:rFonts w:ascii="Times New Roman" w:hAnsi="Times New Roman" w:cs="Times New Roman"/>
          <w:sz w:val="28"/>
          <w:szCs w:val="28"/>
        </w:rPr>
        <w:t>Х</w:t>
      </w:r>
      <w:r w:rsidRPr="00C263EA">
        <w:rPr>
          <w:rFonts w:ascii="Times New Roman" w:eastAsia="Times New Roman" w:hAnsi="Times New Roman" w:cs="Times New Roman"/>
          <w:sz w:val="28"/>
          <w:szCs w:val="28"/>
        </w:rPr>
        <w:t>удожественная литература</w:t>
      </w:r>
      <w:r w:rsidRPr="00C263EA">
        <w:rPr>
          <w:rFonts w:ascii="Times New Roman" w:hAnsi="Times New Roman" w:cs="Times New Roman"/>
          <w:sz w:val="28"/>
          <w:szCs w:val="28"/>
        </w:rPr>
        <w:t xml:space="preserve"> </w:t>
      </w:r>
      <w:r w:rsidRPr="00C263EA">
        <w:rPr>
          <w:rFonts w:ascii="Times New Roman" w:eastAsia="Times New Roman" w:hAnsi="Times New Roman" w:cs="Times New Roman"/>
          <w:sz w:val="28"/>
          <w:szCs w:val="28"/>
        </w:rPr>
        <w:t>имеет</w:t>
      </w:r>
      <w:r w:rsidRPr="00C263EA">
        <w:rPr>
          <w:rFonts w:ascii="Times New Roman" w:hAnsi="Times New Roman" w:cs="Times New Roman"/>
          <w:sz w:val="28"/>
          <w:szCs w:val="28"/>
        </w:rPr>
        <w:t xml:space="preserve"> в</w:t>
      </w:r>
      <w:r w:rsidRPr="00C263EA">
        <w:rPr>
          <w:rFonts w:ascii="Times New Roman" w:eastAsia="Times New Roman" w:hAnsi="Times New Roman" w:cs="Times New Roman"/>
          <w:sz w:val="28"/>
          <w:szCs w:val="28"/>
        </w:rPr>
        <w:t>ажнейшее значение в формировании духовно богатой, гармонически развитой личности с высокими нравственными идеалами и эстетическими потребностями.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A309D0" w:rsidRPr="00C263EA" w:rsidRDefault="00A309D0" w:rsidP="00C263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t xml:space="preserve">         Согласно государственному образовательному стандарту, изучение литературы в основной школе направлено на достижение следующих целей:</w:t>
      </w:r>
    </w:p>
    <w:p w:rsidR="00A309D0" w:rsidRPr="00C263EA" w:rsidRDefault="00A309D0" w:rsidP="00F26196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t>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A309D0" w:rsidRPr="00C263EA" w:rsidRDefault="00A309D0" w:rsidP="00F26196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t xml:space="preserve">развитие познавательных интересов, интеллектуальных и творческих способностей, устной и письменной речи </w:t>
      </w:r>
      <w:r w:rsidRPr="00C263E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A309D0" w:rsidRPr="00C263EA" w:rsidRDefault="00A309D0" w:rsidP="00F26196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t>освоение знаний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A309D0" w:rsidRPr="00C263EA" w:rsidRDefault="00A309D0" w:rsidP="00F26196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t>овладение умениями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A309D0" w:rsidRPr="00C263EA" w:rsidRDefault="00A309D0" w:rsidP="00C263E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b/>
          <w:sz w:val="28"/>
          <w:szCs w:val="28"/>
        </w:rPr>
        <w:t>Цель изучения литературы в школе</w:t>
      </w:r>
      <w:r w:rsidRPr="00C263EA">
        <w:rPr>
          <w:rFonts w:ascii="Times New Roman" w:eastAsia="Times New Roman" w:hAnsi="Times New Roman" w:cs="Times New Roman"/>
          <w:sz w:val="28"/>
          <w:szCs w:val="28"/>
        </w:rPr>
        <w:t xml:space="preserve">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A309D0" w:rsidRPr="00C263EA" w:rsidRDefault="00A309D0" w:rsidP="00C263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t xml:space="preserve">          Расширение круга чтения, повышение качества чтения, уровня восприятия и глубины проникновения в художественный те</w:t>
      </w:r>
      <w:proofErr w:type="gramStart"/>
      <w:r w:rsidRPr="00C263EA">
        <w:rPr>
          <w:rFonts w:ascii="Times New Roman" w:eastAsia="Times New Roman" w:hAnsi="Times New Roman" w:cs="Times New Roman"/>
          <w:sz w:val="28"/>
          <w:szCs w:val="28"/>
        </w:rPr>
        <w:t>кст ст</w:t>
      </w:r>
      <w:proofErr w:type="gramEnd"/>
      <w:r w:rsidRPr="00C263EA">
        <w:rPr>
          <w:rFonts w:ascii="Times New Roman" w:eastAsia="Times New Roman" w:hAnsi="Times New Roman" w:cs="Times New Roman"/>
          <w:sz w:val="28"/>
          <w:szCs w:val="28"/>
        </w:rPr>
        <w:t>ановится важным средством для поддержания этой основы на всех этапах изучения литературы в школе. Чтобы чтение стало интересным, продуманным, воздействующим на ум и душу ученика, необходимо развивать эмоциональное восприятие обучающихся, научить их грамотному анализу прочитанного художественного произведения, развить потребность в чтении, в книге. Понимать прочитанное как можно глубже – вот что должно стать устремлением каждого ученика. 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 w:rsidR="00A309D0" w:rsidRPr="00C263EA" w:rsidRDefault="00A309D0" w:rsidP="00C263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t xml:space="preserve"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</w:t>
      </w:r>
      <w:proofErr w:type="spellStart"/>
      <w:r w:rsidRPr="00C263EA">
        <w:rPr>
          <w:rFonts w:ascii="Times New Roman" w:eastAsia="Times New Roman" w:hAnsi="Times New Roman" w:cs="Times New Roman"/>
          <w:sz w:val="28"/>
          <w:szCs w:val="28"/>
        </w:rPr>
        <w:t>общегуманистические</w:t>
      </w:r>
      <w:proofErr w:type="spellEnd"/>
      <w:r w:rsidRPr="00C263EA">
        <w:rPr>
          <w:rFonts w:ascii="Times New Roman" w:eastAsia="Times New Roman" w:hAnsi="Times New Roman" w:cs="Times New Roman"/>
          <w:sz w:val="28"/>
          <w:szCs w:val="28"/>
        </w:rPr>
        <w:t xml:space="preserve"> идеалы, воспитывающими высокие нравственные чувства у человека читающего.</w:t>
      </w:r>
    </w:p>
    <w:p w:rsidR="00A309D0" w:rsidRPr="00C263EA" w:rsidRDefault="00A309D0" w:rsidP="00C263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Курс литературы строится с опорой на текстуальное изучение художественных произведение, решает задачи формирования читательских умений, развития культуры устной и письменной речи.</w:t>
      </w:r>
    </w:p>
    <w:p w:rsidR="00A309D0" w:rsidRPr="00C263EA" w:rsidRDefault="00A309D0" w:rsidP="00C263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t xml:space="preserve">В 7 классе продолжает формироваться и развиваться </w:t>
      </w:r>
      <w:r w:rsidRPr="00C263EA">
        <w:rPr>
          <w:rFonts w:ascii="Times New Roman" w:eastAsia="Times New Roman" w:hAnsi="Times New Roman" w:cs="Times New Roman"/>
          <w:b/>
          <w:sz w:val="28"/>
          <w:szCs w:val="28"/>
        </w:rPr>
        <w:t xml:space="preserve">коммуникативная, языковая, лингвистическая (языковедческая) и </w:t>
      </w:r>
      <w:proofErr w:type="spellStart"/>
      <w:r w:rsidRPr="00C263EA">
        <w:rPr>
          <w:rFonts w:ascii="Times New Roman" w:eastAsia="Times New Roman" w:hAnsi="Times New Roman" w:cs="Times New Roman"/>
          <w:b/>
          <w:sz w:val="28"/>
          <w:szCs w:val="28"/>
        </w:rPr>
        <w:t>культуроведческая</w:t>
      </w:r>
      <w:proofErr w:type="spellEnd"/>
      <w:r w:rsidRPr="00C263EA">
        <w:rPr>
          <w:rFonts w:ascii="Times New Roman" w:eastAsia="Times New Roman" w:hAnsi="Times New Roman" w:cs="Times New Roman"/>
          <w:b/>
          <w:sz w:val="28"/>
          <w:szCs w:val="28"/>
        </w:rPr>
        <w:t xml:space="preserve"> компетенции.</w:t>
      </w:r>
    </w:p>
    <w:p w:rsidR="00A309D0" w:rsidRPr="00C263EA" w:rsidRDefault="00A309D0" w:rsidP="00C263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Коммуникативная компетенция</w:t>
      </w:r>
      <w:r w:rsidRPr="00C263EA">
        <w:rPr>
          <w:rFonts w:ascii="Times New Roman" w:eastAsia="Times New Roman" w:hAnsi="Times New Roman" w:cs="Times New Roman"/>
          <w:sz w:val="28"/>
          <w:szCs w:val="28"/>
        </w:rPr>
        <w:t xml:space="preserve">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A309D0" w:rsidRPr="00C263EA" w:rsidRDefault="00A309D0" w:rsidP="00C263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Языковая и лингвистическая (языковедческая) компетенции</w:t>
      </w:r>
      <w:r w:rsidRPr="00C263EA">
        <w:rPr>
          <w:rFonts w:ascii="Times New Roman" w:eastAsia="Times New Roman" w:hAnsi="Times New Roman" w:cs="Times New Roman"/>
          <w:sz w:val="28"/>
          <w:szCs w:val="28"/>
        </w:rPr>
        <w:t xml:space="preserve"> – освоение необходимых знаний по литературе;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науке; умение пользоваться различными лингвистическими словарями.</w:t>
      </w:r>
    </w:p>
    <w:p w:rsidR="00A309D0" w:rsidRPr="00C263EA" w:rsidRDefault="00A309D0" w:rsidP="00C263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proofErr w:type="spellStart"/>
      <w:r w:rsidRPr="00C263EA">
        <w:rPr>
          <w:rFonts w:ascii="Times New Roman" w:eastAsia="Times New Roman" w:hAnsi="Times New Roman" w:cs="Times New Roman"/>
          <w:b/>
          <w:sz w:val="28"/>
          <w:szCs w:val="28"/>
        </w:rPr>
        <w:t>Культуроведческая</w:t>
      </w:r>
      <w:proofErr w:type="spellEnd"/>
      <w:r w:rsidRPr="00C263EA">
        <w:rPr>
          <w:rFonts w:ascii="Times New Roman" w:eastAsia="Times New Roman" w:hAnsi="Times New Roman" w:cs="Times New Roman"/>
          <w:b/>
          <w:sz w:val="28"/>
          <w:szCs w:val="28"/>
        </w:rPr>
        <w:t xml:space="preserve"> компетенция</w:t>
      </w:r>
      <w:r w:rsidRPr="00C263EA">
        <w:rPr>
          <w:rFonts w:ascii="Times New Roman" w:eastAsia="Times New Roman" w:hAnsi="Times New Roman" w:cs="Times New Roman"/>
          <w:sz w:val="28"/>
          <w:szCs w:val="28"/>
        </w:rPr>
        <w:t xml:space="preserve"> – осознание языка как формы выражения национальной культуры, взаимосвязи</w:t>
      </w:r>
      <w:r w:rsidRPr="00C263EA">
        <w:rPr>
          <w:rFonts w:ascii="Times New Roman" w:hAnsi="Times New Roman" w:cs="Times New Roman"/>
          <w:sz w:val="28"/>
          <w:szCs w:val="28"/>
        </w:rPr>
        <w:t xml:space="preserve"> </w:t>
      </w:r>
      <w:r w:rsidRPr="00C263EA">
        <w:rPr>
          <w:rFonts w:ascii="Times New Roman" w:eastAsia="Times New Roman" w:hAnsi="Times New Roman" w:cs="Times New Roman"/>
          <w:sz w:val="28"/>
          <w:szCs w:val="28"/>
        </w:rPr>
        <w:t>литературы  и истории народа, национально-культурной специфики русской литературы, владение нормами русского речевого этикета, культурой межнационального общения.</w:t>
      </w:r>
    </w:p>
    <w:p w:rsidR="00A309D0" w:rsidRPr="00C263EA" w:rsidRDefault="00A309D0" w:rsidP="00C263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spellStart"/>
      <w:r w:rsidRPr="00C263EA">
        <w:rPr>
          <w:rFonts w:ascii="Times New Roman" w:eastAsia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C263EA">
        <w:rPr>
          <w:rFonts w:ascii="Times New Roman" w:eastAsia="Times New Roman" w:hAnsi="Times New Roman" w:cs="Times New Roman"/>
          <w:b/>
          <w:sz w:val="28"/>
          <w:szCs w:val="28"/>
        </w:rPr>
        <w:t xml:space="preserve">  результаты изучения</w:t>
      </w:r>
      <w:r w:rsidRPr="00C263E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309D0" w:rsidRPr="00C263EA" w:rsidRDefault="00A309D0" w:rsidP="00C263EA">
      <w:pPr>
        <w:spacing w:after="0" w:line="240" w:lineRule="auto"/>
        <w:jc w:val="both"/>
        <w:rPr>
          <w:rStyle w:val="dash041e005f0431005f044b005f0447005f043d005f044b005f0439005f005fchar1char1"/>
          <w:rFonts w:eastAsia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  <w:u w:val="single"/>
        </w:rPr>
        <w:t>Регулятивные:</w:t>
      </w:r>
      <w:r w:rsidRPr="00C263EA">
        <w:rPr>
          <w:rStyle w:val="dash041e005f0431005f044b005f0447005f043d005f044b005f0439005f005fchar1char1"/>
          <w:rFonts w:eastAsia="Times New Roman"/>
          <w:sz w:val="28"/>
          <w:szCs w:val="28"/>
        </w:rPr>
        <w:t xml:space="preserve"> </w:t>
      </w:r>
    </w:p>
    <w:p w:rsidR="00A309D0" w:rsidRPr="00C263EA" w:rsidRDefault="00A309D0" w:rsidP="00F26196">
      <w:pPr>
        <w:pStyle w:val="ab"/>
        <w:numPr>
          <w:ilvl w:val="0"/>
          <w:numId w:val="9"/>
        </w:numPr>
        <w:suppressAutoHyphens w:val="0"/>
        <w:contextualSpacing/>
        <w:jc w:val="both"/>
        <w:rPr>
          <w:rStyle w:val="dash041e005f0431005f044b005f0447005f043d005f044b005f0439005f005fchar1char1"/>
          <w:sz w:val="28"/>
          <w:szCs w:val="28"/>
        </w:rPr>
      </w:pPr>
      <w:r w:rsidRPr="00C263EA">
        <w:rPr>
          <w:rStyle w:val="dash041e005f0431005f044b005f0447005f043d005f044b005f0439005f005fchar1char1"/>
          <w:sz w:val="28"/>
          <w:szCs w:val="28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A309D0" w:rsidRPr="00C263EA" w:rsidRDefault="00A309D0" w:rsidP="00F26196">
      <w:pPr>
        <w:pStyle w:val="ab"/>
        <w:numPr>
          <w:ilvl w:val="0"/>
          <w:numId w:val="9"/>
        </w:numPr>
        <w:suppressAutoHyphens w:val="0"/>
        <w:contextualSpacing/>
        <w:jc w:val="both"/>
        <w:rPr>
          <w:rStyle w:val="dash041e005f0431005f044b005f0447005f043d005f044b005f0439005f005fchar1char1"/>
          <w:sz w:val="28"/>
          <w:szCs w:val="28"/>
        </w:rPr>
      </w:pPr>
      <w:r w:rsidRPr="00C263EA">
        <w:rPr>
          <w:rStyle w:val="dash041e005f0431005f044b005f0447005f043d005f044b005f0439005f005fchar1char1"/>
          <w:sz w:val="28"/>
          <w:szCs w:val="28"/>
        </w:rPr>
        <w:t>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задач;</w:t>
      </w:r>
    </w:p>
    <w:p w:rsidR="00A309D0" w:rsidRPr="00C263EA" w:rsidRDefault="00A309D0" w:rsidP="00F26196">
      <w:pPr>
        <w:pStyle w:val="ab"/>
        <w:numPr>
          <w:ilvl w:val="0"/>
          <w:numId w:val="9"/>
        </w:numPr>
        <w:suppressAutoHyphens w:val="0"/>
        <w:contextualSpacing/>
        <w:jc w:val="both"/>
        <w:rPr>
          <w:rStyle w:val="dash041e005f0431005f044b005f0447005f043d005f044b005f0439005f005fchar1char1"/>
          <w:sz w:val="28"/>
          <w:szCs w:val="28"/>
        </w:rPr>
      </w:pPr>
      <w:r w:rsidRPr="00C263EA">
        <w:rPr>
          <w:rStyle w:val="dash041e005f0431005f044b005f0447005f043d005f044b005f0439005f005fchar1char1"/>
          <w:sz w:val="28"/>
          <w:szCs w:val="28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A309D0" w:rsidRPr="00C263EA" w:rsidRDefault="00A309D0" w:rsidP="00F26196">
      <w:pPr>
        <w:pStyle w:val="ab"/>
        <w:numPr>
          <w:ilvl w:val="0"/>
          <w:numId w:val="9"/>
        </w:numPr>
        <w:suppressAutoHyphens w:val="0"/>
        <w:contextualSpacing/>
        <w:jc w:val="both"/>
        <w:rPr>
          <w:rStyle w:val="dash041e005f0431005f044b005f0447005f043d005f044b005f0439005f005fchar1char1"/>
          <w:sz w:val="28"/>
          <w:szCs w:val="28"/>
        </w:rPr>
      </w:pPr>
      <w:r w:rsidRPr="00C263EA">
        <w:rPr>
          <w:rStyle w:val="dash041e005f0431005f044b005f0447005f043d005f044b005f0439005f005fchar1char1"/>
          <w:sz w:val="28"/>
          <w:szCs w:val="28"/>
        </w:rPr>
        <w:t>умение оценивать правильность выполнения учебной задачи,  собственные возможности её решения;</w:t>
      </w:r>
    </w:p>
    <w:p w:rsidR="00A309D0" w:rsidRPr="00C263EA" w:rsidRDefault="00A309D0" w:rsidP="00F26196">
      <w:pPr>
        <w:pStyle w:val="ab"/>
        <w:numPr>
          <w:ilvl w:val="0"/>
          <w:numId w:val="9"/>
        </w:numPr>
        <w:suppressAutoHyphens w:val="0"/>
        <w:contextualSpacing/>
        <w:jc w:val="both"/>
        <w:rPr>
          <w:rStyle w:val="dash041e005f0431005f044b005f0447005f043d005f044b005f0439005f005fchar1char1"/>
          <w:sz w:val="28"/>
          <w:szCs w:val="28"/>
        </w:rPr>
      </w:pPr>
      <w:r w:rsidRPr="00C263EA">
        <w:rPr>
          <w:rStyle w:val="dash041e005f0431005f044b005f0447005f043d005f044b005f0439005f005fchar1char1"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A309D0" w:rsidRPr="00C263EA" w:rsidRDefault="00A309D0" w:rsidP="00F26196">
      <w:pPr>
        <w:pStyle w:val="ab"/>
        <w:numPr>
          <w:ilvl w:val="0"/>
          <w:numId w:val="9"/>
        </w:numPr>
        <w:suppressAutoHyphens w:val="0"/>
        <w:contextualSpacing/>
        <w:jc w:val="both"/>
        <w:rPr>
          <w:sz w:val="28"/>
          <w:szCs w:val="28"/>
        </w:rPr>
      </w:pPr>
      <w:r w:rsidRPr="00C263EA">
        <w:rPr>
          <w:sz w:val="28"/>
          <w:szCs w:val="28"/>
        </w:rPr>
        <w:t>умение 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A309D0" w:rsidRPr="00C263EA" w:rsidRDefault="00A309D0" w:rsidP="00F26196">
      <w:pPr>
        <w:pStyle w:val="ab"/>
        <w:numPr>
          <w:ilvl w:val="0"/>
          <w:numId w:val="9"/>
        </w:numPr>
        <w:suppressAutoHyphens w:val="0"/>
        <w:contextualSpacing/>
        <w:jc w:val="both"/>
        <w:rPr>
          <w:sz w:val="28"/>
          <w:szCs w:val="28"/>
        </w:rPr>
      </w:pPr>
      <w:r w:rsidRPr="00C263EA">
        <w:rPr>
          <w:sz w:val="28"/>
          <w:szCs w:val="28"/>
        </w:rPr>
        <w:lastRenderedPageBreak/>
        <w:t xml:space="preserve">умение устанавливать целевые приоритеты; </w:t>
      </w:r>
    </w:p>
    <w:p w:rsidR="00A309D0" w:rsidRPr="00C263EA" w:rsidRDefault="00A309D0" w:rsidP="00F26196">
      <w:pPr>
        <w:pStyle w:val="ab"/>
        <w:numPr>
          <w:ilvl w:val="0"/>
          <w:numId w:val="9"/>
        </w:numPr>
        <w:suppressAutoHyphens w:val="0"/>
        <w:contextualSpacing/>
        <w:jc w:val="both"/>
        <w:rPr>
          <w:sz w:val="28"/>
          <w:szCs w:val="28"/>
        </w:rPr>
      </w:pPr>
      <w:r w:rsidRPr="00C263EA">
        <w:rPr>
          <w:sz w:val="28"/>
          <w:szCs w:val="28"/>
        </w:rPr>
        <w:t>умение  самостоятельно контролировать своё время и управлять им;</w:t>
      </w:r>
    </w:p>
    <w:p w:rsidR="00A309D0" w:rsidRPr="00C263EA" w:rsidRDefault="00A309D0" w:rsidP="00F26196">
      <w:pPr>
        <w:pStyle w:val="ab"/>
        <w:numPr>
          <w:ilvl w:val="0"/>
          <w:numId w:val="9"/>
        </w:numPr>
        <w:suppressAutoHyphens w:val="0"/>
        <w:contextualSpacing/>
        <w:jc w:val="both"/>
        <w:rPr>
          <w:iCs/>
          <w:sz w:val="28"/>
          <w:szCs w:val="28"/>
        </w:rPr>
      </w:pPr>
      <w:r w:rsidRPr="00C263EA">
        <w:rPr>
          <w:sz w:val="28"/>
          <w:szCs w:val="28"/>
        </w:rPr>
        <w:t xml:space="preserve">умение </w:t>
      </w:r>
      <w:r w:rsidRPr="00C263EA">
        <w:rPr>
          <w:iCs/>
          <w:sz w:val="28"/>
          <w:szCs w:val="28"/>
        </w:rPr>
        <w:t xml:space="preserve">адекватно самостоятельно оценивать правильность выполнения действия и вносить необходимые коррективы в </w:t>
      </w:r>
      <w:proofErr w:type="gramStart"/>
      <w:r w:rsidRPr="00C263EA">
        <w:rPr>
          <w:iCs/>
          <w:sz w:val="28"/>
          <w:szCs w:val="28"/>
        </w:rPr>
        <w:t>исполнение</w:t>
      </w:r>
      <w:proofErr w:type="gramEnd"/>
      <w:r w:rsidRPr="00C263EA">
        <w:rPr>
          <w:iCs/>
          <w:sz w:val="28"/>
          <w:szCs w:val="28"/>
        </w:rPr>
        <w:t xml:space="preserve"> как в конце действия, так и по ходу его реализации;</w:t>
      </w:r>
    </w:p>
    <w:p w:rsidR="00A309D0" w:rsidRPr="00111481" w:rsidRDefault="00A309D0" w:rsidP="00F26196">
      <w:pPr>
        <w:pStyle w:val="ab"/>
        <w:numPr>
          <w:ilvl w:val="0"/>
          <w:numId w:val="9"/>
        </w:numPr>
        <w:suppressAutoHyphens w:val="0"/>
        <w:contextualSpacing/>
        <w:jc w:val="both"/>
        <w:rPr>
          <w:sz w:val="28"/>
          <w:szCs w:val="28"/>
        </w:rPr>
      </w:pPr>
      <w:r w:rsidRPr="00C263EA">
        <w:rPr>
          <w:sz w:val="28"/>
          <w:szCs w:val="28"/>
        </w:rPr>
        <w:t>умение  основам прогнозирования как предвидения будущих событий и развития процесса.</w:t>
      </w:r>
    </w:p>
    <w:p w:rsidR="00A309D0" w:rsidRPr="00C263EA" w:rsidRDefault="00A309D0" w:rsidP="00C263EA">
      <w:pPr>
        <w:pStyle w:val="ab"/>
        <w:ind w:left="0"/>
        <w:jc w:val="both"/>
        <w:rPr>
          <w:sz w:val="28"/>
          <w:szCs w:val="28"/>
        </w:rPr>
      </w:pPr>
      <w:r w:rsidRPr="00C263EA">
        <w:rPr>
          <w:sz w:val="28"/>
          <w:szCs w:val="28"/>
          <w:u w:val="single"/>
        </w:rPr>
        <w:t xml:space="preserve">Познавательные: </w:t>
      </w:r>
      <w:r w:rsidRPr="00C263EA">
        <w:rPr>
          <w:sz w:val="28"/>
          <w:szCs w:val="28"/>
        </w:rPr>
        <w:t xml:space="preserve">  </w:t>
      </w:r>
    </w:p>
    <w:p w:rsidR="00A309D0" w:rsidRPr="00C263EA" w:rsidRDefault="00A309D0" w:rsidP="00F26196">
      <w:pPr>
        <w:pStyle w:val="ab"/>
        <w:numPr>
          <w:ilvl w:val="0"/>
          <w:numId w:val="10"/>
        </w:numPr>
        <w:suppressAutoHyphens w:val="0"/>
        <w:contextualSpacing/>
        <w:jc w:val="both"/>
        <w:rPr>
          <w:rStyle w:val="dash041e005f0431005f044b005f0447005f043d005f044b005f0439005f005fchar1char1"/>
          <w:sz w:val="28"/>
          <w:szCs w:val="28"/>
        </w:rPr>
      </w:pPr>
      <w:r w:rsidRPr="00C263EA">
        <w:rPr>
          <w:rStyle w:val="dash041e005f0431005f044b005f0447005f043d005f044b005f0439005f005fchar1char1"/>
          <w:sz w:val="28"/>
          <w:szCs w:val="28"/>
        </w:rPr>
        <w:t xml:space="preserve">умение  определять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</w:t>
      </w:r>
      <w:proofErr w:type="gramStart"/>
      <w:r w:rsidRPr="00C263EA">
        <w:rPr>
          <w:rStyle w:val="dash041e005f0431005f044b005f0447005f043d005f044b005f0439005f005fchar1char1"/>
          <w:sz w:val="28"/>
          <w:szCs w:val="28"/>
        </w:rPr>
        <w:t>логическое рассуждение</w:t>
      </w:r>
      <w:proofErr w:type="gramEnd"/>
      <w:r w:rsidRPr="00C263EA">
        <w:rPr>
          <w:rStyle w:val="dash041e005f0431005f044b005f0447005f043d005f044b005f0439005f005fchar1char1"/>
          <w:sz w:val="28"/>
          <w:szCs w:val="28"/>
        </w:rPr>
        <w:t>, умозаключение (индуктивное, дедуктивное  и по аналогии) и делать выводы;</w:t>
      </w:r>
    </w:p>
    <w:p w:rsidR="00A309D0" w:rsidRPr="00C263EA" w:rsidRDefault="00A309D0" w:rsidP="00F26196">
      <w:pPr>
        <w:pStyle w:val="ab"/>
        <w:numPr>
          <w:ilvl w:val="0"/>
          <w:numId w:val="10"/>
        </w:numPr>
        <w:suppressAutoHyphens w:val="0"/>
        <w:contextualSpacing/>
        <w:jc w:val="both"/>
        <w:rPr>
          <w:rStyle w:val="dash041e005f0431005f044b005f0447005f043d005f044b005f0439005f005fchar1char1"/>
          <w:sz w:val="28"/>
          <w:szCs w:val="28"/>
        </w:rPr>
      </w:pPr>
      <w:r w:rsidRPr="00C263EA">
        <w:rPr>
          <w:rStyle w:val="dash041e005f0431005f044b005f0447005f043d005f044b005f0439005f005fchar1char1"/>
          <w:sz w:val="28"/>
          <w:szCs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A309D0" w:rsidRPr="00C263EA" w:rsidRDefault="00A309D0" w:rsidP="00F26196">
      <w:pPr>
        <w:pStyle w:val="ab"/>
        <w:numPr>
          <w:ilvl w:val="0"/>
          <w:numId w:val="10"/>
        </w:numPr>
        <w:suppressAutoHyphens w:val="0"/>
        <w:contextualSpacing/>
        <w:jc w:val="both"/>
        <w:rPr>
          <w:sz w:val="28"/>
          <w:szCs w:val="28"/>
        </w:rPr>
      </w:pPr>
      <w:r w:rsidRPr="00C263EA">
        <w:rPr>
          <w:sz w:val="28"/>
          <w:szCs w:val="28"/>
        </w:rPr>
        <w:t>владение основами проектно-исследовательской деятельности;</w:t>
      </w:r>
    </w:p>
    <w:p w:rsidR="00A309D0" w:rsidRPr="00C263EA" w:rsidRDefault="00A309D0" w:rsidP="00F26196">
      <w:pPr>
        <w:pStyle w:val="ab"/>
        <w:numPr>
          <w:ilvl w:val="0"/>
          <w:numId w:val="10"/>
        </w:numPr>
        <w:suppressAutoHyphens w:val="0"/>
        <w:contextualSpacing/>
        <w:jc w:val="both"/>
        <w:rPr>
          <w:sz w:val="28"/>
          <w:szCs w:val="28"/>
        </w:rPr>
      </w:pPr>
      <w:r w:rsidRPr="00C263EA">
        <w:rPr>
          <w:sz w:val="28"/>
          <w:szCs w:val="28"/>
        </w:rPr>
        <w:t>умение проводить наблюдение и эксперимент под руководством учителя;</w:t>
      </w:r>
    </w:p>
    <w:p w:rsidR="00A309D0" w:rsidRPr="00C263EA" w:rsidRDefault="00A309D0" w:rsidP="00F26196">
      <w:pPr>
        <w:pStyle w:val="ab"/>
        <w:numPr>
          <w:ilvl w:val="0"/>
          <w:numId w:val="10"/>
        </w:numPr>
        <w:suppressAutoHyphens w:val="0"/>
        <w:contextualSpacing/>
        <w:jc w:val="both"/>
        <w:rPr>
          <w:sz w:val="28"/>
          <w:szCs w:val="28"/>
        </w:rPr>
      </w:pPr>
      <w:r w:rsidRPr="00C263EA">
        <w:rPr>
          <w:sz w:val="28"/>
          <w:szCs w:val="28"/>
        </w:rPr>
        <w:t>умение осуществлять расширенный поиск информации с использованием ресурсов библиотек и Интернета;</w:t>
      </w:r>
    </w:p>
    <w:p w:rsidR="00A309D0" w:rsidRPr="00C263EA" w:rsidRDefault="00A309D0" w:rsidP="00F26196">
      <w:pPr>
        <w:pStyle w:val="ab"/>
        <w:numPr>
          <w:ilvl w:val="0"/>
          <w:numId w:val="10"/>
        </w:numPr>
        <w:suppressAutoHyphens w:val="0"/>
        <w:contextualSpacing/>
        <w:jc w:val="both"/>
        <w:rPr>
          <w:sz w:val="28"/>
          <w:szCs w:val="28"/>
        </w:rPr>
      </w:pPr>
      <w:r w:rsidRPr="00C263EA">
        <w:rPr>
          <w:sz w:val="28"/>
          <w:szCs w:val="28"/>
        </w:rPr>
        <w:t xml:space="preserve">умение создавать и преобразовывать модели и схемы для решения задач; </w:t>
      </w:r>
    </w:p>
    <w:p w:rsidR="00A309D0" w:rsidRPr="00C263EA" w:rsidRDefault="00A309D0" w:rsidP="00F26196">
      <w:pPr>
        <w:pStyle w:val="ab"/>
        <w:numPr>
          <w:ilvl w:val="0"/>
          <w:numId w:val="10"/>
        </w:numPr>
        <w:suppressAutoHyphens w:val="0"/>
        <w:contextualSpacing/>
        <w:jc w:val="both"/>
        <w:rPr>
          <w:sz w:val="28"/>
          <w:szCs w:val="28"/>
        </w:rPr>
      </w:pPr>
      <w:r w:rsidRPr="00C263EA">
        <w:rPr>
          <w:sz w:val="28"/>
          <w:szCs w:val="28"/>
        </w:rPr>
        <w:t>умение объяснять явления, процессы, связи и отношения, выявляемые в ходе исследования;</w:t>
      </w:r>
    </w:p>
    <w:p w:rsidR="00A309D0" w:rsidRPr="00C263EA" w:rsidRDefault="00A309D0" w:rsidP="00F26196">
      <w:pPr>
        <w:pStyle w:val="ab"/>
        <w:numPr>
          <w:ilvl w:val="0"/>
          <w:numId w:val="10"/>
        </w:numPr>
        <w:suppressAutoHyphens w:val="0"/>
        <w:contextualSpacing/>
        <w:jc w:val="both"/>
        <w:rPr>
          <w:sz w:val="28"/>
          <w:szCs w:val="28"/>
        </w:rPr>
      </w:pPr>
      <w:r w:rsidRPr="00C263EA">
        <w:rPr>
          <w:sz w:val="28"/>
          <w:szCs w:val="28"/>
        </w:rPr>
        <w:t>умение структурировать тексты,</w:t>
      </w:r>
      <w:r w:rsidRPr="00C263EA">
        <w:rPr>
          <w:b/>
          <w:sz w:val="28"/>
          <w:szCs w:val="28"/>
        </w:rPr>
        <w:t xml:space="preserve"> </w:t>
      </w:r>
      <w:r w:rsidRPr="00C263EA">
        <w:rPr>
          <w:sz w:val="28"/>
          <w:szCs w:val="28"/>
        </w:rPr>
        <w:t>включая</w:t>
      </w:r>
      <w:r w:rsidRPr="00C263EA">
        <w:rPr>
          <w:b/>
          <w:sz w:val="28"/>
          <w:szCs w:val="28"/>
        </w:rPr>
        <w:t xml:space="preserve"> </w:t>
      </w:r>
      <w:r w:rsidRPr="00C263EA">
        <w:rPr>
          <w:sz w:val="28"/>
          <w:szCs w:val="28"/>
        </w:rPr>
        <w:t>умение выделять главное и второстепенное, главную идею текста, выстраивать последовательность описываемых событий;</w:t>
      </w:r>
    </w:p>
    <w:p w:rsidR="00A309D0" w:rsidRPr="00C263EA" w:rsidRDefault="00A309D0" w:rsidP="00F26196">
      <w:pPr>
        <w:pStyle w:val="ab"/>
        <w:numPr>
          <w:ilvl w:val="0"/>
          <w:numId w:val="10"/>
        </w:numPr>
        <w:suppressAutoHyphens w:val="0"/>
        <w:contextualSpacing/>
        <w:jc w:val="both"/>
        <w:rPr>
          <w:b/>
          <w:sz w:val="28"/>
          <w:szCs w:val="28"/>
        </w:rPr>
      </w:pPr>
      <w:r w:rsidRPr="00C263EA">
        <w:rPr>
          <w:sz w:val="28"/>
          <w:szCs w:val="28"/>
        </w:rPr>
        <w:t>умение 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:rsidR="00A309D0" w:rsidRPr="00C263EA" w:rsidRDefault="00A309D0" w:rsidP="00C263EA">
      <w:pPr>
        <w:spacing w:after="0" w:line="240" w:lineRule="auto"/>
        <w:jc w:val="both"/>
        <w:rPr>
          <w:rStyle w:val="dash041e005f0431005f044b005f0447005f043d005f044b005f0439005f005fchar1char1"/>
          <w:rFonts w:eastAsia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  <w:u w:val="single"/>
        </w:rPr>
        <w:t>Коммуникативные:</w:t>
      </w:r>
      <w:r w:rsidRPr="00C263EA">
        <w:rPr>
          <w:rStyle w:val="dash041e005f0431005f044b005f0447005f043d005f044b005f0439005f005fchar1char1"/>
          <w:rFonts w:eastAsia="Times New Roman"/>
          <w:sz w:val="28"/>
          <w:szCs w:val="28"/>
        </w:rPr>
        <w:t xml:space="preserve"> </w:t>
      </w:r>
    </w:p>
    <w:p w:rsidR="00A309D0" w:rsidRPr="00C263EA" w:rsidRDefault="00A309D0" w:rsidP="00F26196">
      <w:pPr>
        <w:pStyle w:val="ab"/>
        <w:numPr>
          <w:ilvl w:val="0"/>
          <w:numId w:val="11"/>
        </w:numPr>
        <w:suppressAutoHyphens w:val="0"/>
        <w:contextualSpacing/>
        <w:jc w:val="both"/>
        <w:rPr>
          <w:rStyle w:val="dash041e005f0431005f044b005f0447005f043d005f044b005f0439005f005fchar1char1"/>
          <w:sz w:val="28"/>
          <w:szCs w:val="28"/>
        </w:rPr>
      </w:pPr>
      <w:r w:rsidRPr="00C263EA">
        <w:rPr>
          <w:rStyle w:val="dash041e005f0431005f044b005f0447005f043d005f044b005f0439005f005fchar1char1"/>
          <w:b/>
          <w:sz w:val="28"/>
          <w:szCs w:val="28"/>
        </w:rPr>
        <w:t>у</w:t>
      </w:r>
      <w:r w:rsidRPr="00C263EA">
        <w:rPr>
          <w:rStyle w:val="dash0421005f0442005f0440005f043e005f0433005f0438005f0439005f005fchar1char1"/>
          <w:b w:val="0"/>
          <w:sz w:val="28"/>
          <w:szCs w:val="28"/>
        </w:rPr>
        <w:t>мение</w:t>
      </w:r>
      <w:r w:rsidRPr="00C263EA">
        <w:rPr>
          <w:rStyle w:val="dash0421005f0442005f0440005f043e005f0433005f0438005f0439005f005fchar1char1"/>
          <w:sz w:val="28"/>
          <w:szCs w:val="28"/>
        </w:rPr>
        <w:t xml:space="preserve"> </w:t>
      </w:r>
      <w:r w:rsidRPr="00C263EA">
        <w:rPr>
          <w:rStyle w:val="dash041e005f0431005f044b005f0447005f043d005f044b005f0439005f005fchar1char1"/>
          <w:sz w:val="28"/>
          <w:szCs w:val="28"/>
        </w:rPr>
        <w:t>организовывать  учебное сотрудничество и совместную деятельность с учителем и сверстниками;   работать</w:t>
      </w:r>
      <w:r w:rsidRPr="00C263EA">
        <w:rPr>
          <w:rStyle w:val="dash0421005f0442005f0440005f043e005f0433005f0438005f0439005f005fchar1char1"/>
          <w:sz w:val="28"/>
          <w:szCs w:val="28"/>
        </w:rPr>
        <w:t xml:space="preserve"> </w:t>
      </w:r>
      <w:r w:rsidRPr="00C263EA">
        <w:rPr>
          <w:rStyle w:val="dash0421005f0442005f0440005f043e005f0433005f0438005f0439005f005fchar1char1"/>
          <w:b w:val="0"/>
          <w:sz w:val="28"/>
          <w:szCs w:val="28"/>
        </w:rPr>
        <w:t>индивидуально и в группе:</w:t>
      </w:r>
      <w:r w:rsidRPr="00C263EA">
        <w:rPr>
          <w:rStyle w:val="dash0421005f0442005f0440005f043e005f0433005f0438005f0439005f005fchar1char1"/>
          <w:sz w:val="28"/>
          <w:szCs w:val="28"/>
        </w:rPr>
        <w:t xml:space="preserve"> </w:t>
      </w:r>
      <w:r w:rsidRPr="00C263EA">
        <w:rPr>
          <w:rStyle w:val="dash041e005f0431005f044b005f0447005f043d005f044b005f0439005f005fchar1char1"/>
          <w:sz w:val="28"/>
          <w:szCs w:val="28"/>
        </w:rPr>
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A309D0" w:rsidRPr="00C263EA" w:rsidRDefault="00A309D0" w:rsidP="00F26196">
      <w:pPr>
        <w:pStyle w:val="ab"/>
        <w:numPr>
          <w:ilvl w:val="0"/>
          <w:numId w:val="11"/>
        </w:numPr>
        <w:suppressAutoHyphens w:val="0"/>
        <w:contextualSpacing/>
        <w:jc w:val="both"/>
        <w:rPr>
          <w:rStyle w:val="dash041e005f0431005f044b005f0447005f043d005f044b005f0439005f005fchar1char1"/>
          <w:bCs/>
          <w:sz w:val="28"/>
          <w:szCs w:val="28"/>
        </w:rPr>
      </w:pPr>
      <w:r w:rsidRPr="00C263EA">
        <w:rPr>
          <w:rStyle w:val="dash041e005f0431005f044b005f0447005f043d005f044b005f0439005f005fchar1char1"/>
          <w:sz w:val="28"/>
          <w:szCs w:val="28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 владение устной и письменной речью, монологической контекстной речью.</w:t>
      </w:r>
    </w:p>
    <w:p w:rsidR="00A309D0" w:rsidRPr="00C263EA" w:rsidRDefault="00A309D0" w:rsidP="00F26196">
      <w:pPr>
        <w:pStyle w:val="ab"/>
        <w:numPr>
          <w:ilvl w:val="0"/>
          <w:numId w:val="11"/>
        </w:numPr>
        <w:suppressAutoHyphens w:val="0"/>
        <w:contextualSpacing/>
        <w:jc w:val="both"/>
        <w:rPr>
          <w:sz w:val="28"/>
          <w:szCs w:val="28"/>
        </w:rPr>
      </w:pPr>
      <w:r w:rsidRPr="00C263EA">
        <w:rPr>
          <w:sz w:val="28"/>
          <w:szCs w:val="28"/>
        </w:rPr>
        <w:lastRenderedPageBreak/>
        <w:t>умение учитывать разные мнения и стремиться к координации различных позиций в сотрудничестве;</w:t>
      </w:r>
    </w:p>
    <w:p w:rsidR="00A309D0" w:rsidRPr="00C263EA" w:rsidRDefault="00A309D0" w:rsidP="00F26196">
      <w:pPr>
        <w:pStyle w:val="ab"/>
        <w:numPr>
          <w:ilvl w:val="0"/>
          <w:numId w:val="11"/>
        </w:numPr>
        <w:suppressAutoHyphens w:val="0"/>
        <w:contextualSpacing/>
        <w:jc w:val="both"/>
        <w:rPr>
          <w:sz w:val="28"/>
          <w:szCs w:val="28"/>
        </w:rPr>
      </w:pPr>
      <w:r w:rsidRPr="00C263EA">
        <w:rPr>
          <w:sz w:val="28"/>
          <w:szCs w:val="28"/>
        </w:rPr>
        <w:t>умение   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A309D0" w:rsidRPr="00C263EA" w:rsidRDefault="00A309D0" w:rsidP="00F26196">
      <w:pPr>
        <w:pStyle w:val="ab"/>
        <w:numPr>
          <w:ilvl w:val="0"/>
          <w:numId w:val="11"/>
        </w:numPr>
        <w:suppressAutoHyphens w:val="0"/>
        <w:contextualSpacing/>
        <w:jc w:val="both"/>
        <w:rPr>
          <w:sz w:val="28"/>
          <w:szCs w:val="28"/>
        </w:rPr>
      </w:pPr>
      <w:r w:rsidRPr="00C263EA">
        <w:rPr>
          <w:sz w:val="28"/>
          <w:szCs w:val="28"/>
        </w:rPr>
        <w:t>умение устанавливать и сравнивать разные точки зрения, прежде чем принимать решения и делать выбор;</w:t>
      </w:r>
    </w:p>
    <w:p w:rsidR="00A309D0" w:rsidRPr="00C263EA" w:rsidRDefault="00A309D0" w:rsidP="00F26196">
      <w:pPr>
        <w:pStyle w:val="ab"/>
        <w:numPr>
          <w:ilvl w:val="0"/>
          <w:numId w:val="11"/>
        </w:numPr>
        <w:suppressAutoHyphens w:val="0"/>
        <w:contextualSpacing/>
        <w:jc w:val="both"/>
        <w:rPr>
          <w:sz w:val="28"/>
          <w:szCs w:val="28"/>
        </w:rPr>
      </w:pPr>
      <w:r w:rsidRPr="00C263EA">
        <w:rPr>
          <w:sz w:val="28"/>
          <w:szCs w:val="28"/>
        </w:rPr>
        <w:t>умение аргументировать свою точку зрения, спорить и отстаивать свою позицию не враждебным для оппонентов образом;</w:t>
      </w:r>
    </w:p>
    <w:p w:rsidR="00A309D0" w:rsidRPr="00C263EA" w:rsidRDefault="00A309D0" w:rsidP="00F26196">
      <w:pPr>
        <w:pStyle w:val="ab"/>
        <w:numPr>
          <w:ilvl w:val="0"/>
          <w:numId w:val="11"/>
        </w:numPr>
        <w:suppressAutoHyphens w:val="0"/>
        <w:contextualSpacing/>
        <w:jc w:val="both"/>
        <w:rPr>
          <w:sz w:val="28"/>
          <w:szCs w:val="28"/>
        </w:rPr>
      </w:pPr>
      <w:r w:rsidRPr="00C263EA">
        <w:rPr>
          <w:sz w:val="28"/>
          <w:szCs w:val="28"/>
        </w:rPr>
        <w:t>умение задавать вопросы, необходимые для организации собственной деятельности и сотрудничества с партнёром;</w:t>
      </w:r>
    </w:p>
    <w:p w:rsidR="00A309D0" w:rsidRPr="00C263EA" w:rsidRDefault="00A309D0" w:rsidP="00F26196">
      <w:pPr>
        <w:pStyle w:val="ab"/>
        <w:numPr>
          <w:ilvl w:val="0"/>
          <w:numId w:val="11"/>
        </w:numPr>
        <w:suppressAutoHyphens w:val="0"/>
        <w:contextualSpacing/>
        <w:jc w:val="both"/>
        <w:rPr>
          <w:sz w:val="28"/>
          <w:szCs w:val="28"/>
        </w:rPr>
      </w:pPr>
      <w:r w:rsidRPr="00C263EA">
        <w:rPr>
          <w:sz w:val="28"/>
          <w:szCs w:val="28"/>
        </w:rPr>
        <w:t>умение осуществлять взаимный контроль и оказывать в сотрудничестве необходимую взаимопомощь;</w:t>
      </w:r>
    </w:p>
    <w:p w:rsidR="00A309D0" w:rsidRPr="00C263EA" w:rsidRDefault="00A309D0" w:rsidP="00F26196">
      <w:pPr>
        <w:pStyle w:val="ab"/>
        <w:numPr>
          <w:ilvl w:val="0"/>
          <w:numId w:val="11"/>
        </w:numPr>
        <w:suppressAutoHyphens w:val="0"/>
        <w:contextualSpacing/>
        <w:jc w:val="both"/>
        <w:rPr>
          <w:i/>
          <w:sz w:val="28"/>
          <w:szCs w:val="28"/>
        </w:rPr>
      </w:pPr>
      <w:r w:rsidRPr="00C263EA">
        <w:rPr>
          <w:sz w:val="28"/>
          <w:szCs w:val="28"/>
        </w:rPr>
        <w:t>умение 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A309D0" w:rsidRPr="00C263EA" w:rsidRDefault="00A309D0" w:rsidP="00F26196">
      <w:pPr>
        <w:pStyle w:val="ab"/>
        <w:numPr>
          <w:ilvl w:val="0"/>
          <w:numId w:val="11"/>
        </w:numPr>
        <w:suppressAutoHyphens w:val="0"/>
        <w:contextualSpacing/>
        <w:jc w:val="both"/>
        <w:rPr>
          <w:sz w:val="28"/>
          <w:szCs w:val="28"/>
        </w:rPr>
      </w:pPr>
      <w:r w:rsidRPr="00C263EA">
        <w:rPr>
          <w:sz w:val="28"/>
          <w:szCs w:val="28"/>
        </w:rPr>
        <w:t>умение 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A309D0" w:rsidRPr="00C263EA" w:rsidRDefault="00A309D0" w:rsidP="00F26196">
      <w:pPr>
        <w:pStyle w:val="ab"/>
        <w:numPr>
          <w:ilvl w:val="0"/>
          <w:numId w:val="11"/>
        </w:numPr>
        <w:suppressAutoHyphens w:val="0"/>
        <w:contextualSpacing/>
        <w:jc w:val="both"/>
        <w:rPr>
          <w:sz w:val="28"/>
          <w:szCs w:val="28"/>
        </w:rPr>
      </w:pPr>
      <w:r w:rsidRPr="00C263EA">
        <w:rPr>
          <w:sz w:val="28"/>
          <w:szCs w:val="28"/>
        </w:rPr>
        <w:t>умение осуществлять контроль, коррекцию, оценку действий партнёра, уметь убеждать.</w:t>
      </w:r>
    </w:p>
    <w:p w:rsidR="00A309D0" w:rsidRPr="00C263EA" w:rsidRDefault="00A309D0" w:rsidP="00C263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b/>
          <w:sz w:val="28"/>
          <w:szCs w:val="28"/>
        </w:rPr>
        <w:t>Личностные результаты:</w:t>
      </w:r>
    </w:p>
    <w:p w:rsidR="00A309D0" w:rsidRPr="00C263EA" w:rsidRDefault="00A309D0" w:rsidP="00F26196">
      <w:pPr>
        <w:pStyle w:val="ab"/>
        <w:numPr>
          <w:ilvl w:val="0"/>
          <w:numId w:val="12"/>
        </w:numPr>
        <w:suppressAutoHyphens w:val="0"/>
        <w:contextualSpacing/>
        <w:jc w:val="both"/>
        <w:rPr>
          <w:sz w:val="28"/>
          <w:szCs w:val="28"/>
        </w:rPr>
      </w:pPr>
      <w:r w:rsidRPr="00C263EA">
        <w:rPr>
          <w:sz w:val="28"/>
          <w:szCs w:val="28"/>
        </w:rPr>
        <w:t xml:space="preserve"> представление о видах идентичности, актуальных для становления человечества и общества, для жизни в современном поликультурном мире;</w:t>
      </w:r>
    </w:p>
    <w:p w:rsidR="00A309D0" w:rsidRPr="00C263EA" w:rsidRDefault="00A309D0" w:rsidP="00F26196">
      <w:pPr>
        <w:pStyle w:val="ab"/>
        <w:numPr>
          <w:ilvl w:val="0"/>
          <w:numId w:val="12"/>
        </w:numPr>
        <w:suppressAutoHyphens w:val="0"/>
        <w:contextualSpacing/>
        <w:jc w:val="both"/>
        <w:rPr>
          <w:sz w:val="28"/>
          <w:szCs w:val="28"/>
        </w:rPr>
      </w:pPr>
      <w:r w:rsidRPr="00C263EA">
        <w:rPr>
          <w:sz w:val="28"/>
          <w:szCs w:val="28"/>
        </w:rPr>
        <w:t xml:space="preserve">приобщение к истокам культурно-исторического наследия человечества, интерес к его познанию за рамками учебного курса и школьного обучения; </w:t>
      </w:r>
    </w:p>
    <w:p w:rsidR="00A309D0" w:rsidRPr="00C263EA" w:rsidRDefault="00A309D0" w:rsidP="00F26196">
      <w:pPr>
        <w:pStyle w:val="ab"/>
        <w:numPr>
          <w:ilvl w:val="0"/>
          <w:numId w:val="12"/>
        </w:numPr>
        <w:suppressAutoHyphens w:val="0"/>
        <w:contextualSpacing/>
        <w:jc w:val="both"/>
        <w:rPr>
          <w:sz w:val="28"/>
          <w:szCs w:val="28"/>
        </w:rPr>
      </w:pPr>
      <w:r w:rsidRPr="00C263EA">
        <w:rPr>
          <w:sz w:val="28"/>
          <w:szCs w:val="28"/>
        </w:rPr>
        <w:t>освоение гуманистических традиций и ценностей, становление которых началось в Древнем  мире, уважение к личности, правам и свободам человека, культурам разных народов;</w:t>
      </w:r>
    </w:p>
    <w:p w:rsidR="00A309D0" w:rsidRPr="00C263EA" w:rsidRDefault="00A309D0" w:rsidP="00F26196">
      <w:pPr>
        <w:pStyle w:val="ab"/>
        <w:numPr>
          <w:ilvl w:val="0"/>
          <w:numId w:val="12"/>
        </w:numPr>
        <w:suppressAutoHyphens w:val="0"/>
        <w:contextualSpacing/>
        <w:jc w:val="both"/>
        <w:rPr>
          <w:sz w:val="28"/>
          <w:szCs w:val="28"/>
        </w:rPr>
      </w:pPr>
      <w:r w:rsidRPr="00C263EA">
        <w:rPr>
          <w:sz w:val="28"/>
          <w:szCs w:val="28"/>
        </w:rPr>
        <w:t>опыт эмоционально-ценностного и творческого отношения к фактам прошлого и историческим источникам, способам изучения и охраны;</w:t>
      </w:r>
    </w:p>
    <w:p w:rsidR="00A309D0" w:rsidRPr="00C263EA" w:rsidRDefault="00A309D0" w:rsidP="00F26196">
      <w:pPr>
        <w:pStyle w:val="ab"/>
        <w:numPr>
          <w:ilvl w:val="0"/>
          <w:numId w:val="12"/>
        </w:numPr>
        <w:suppressAutoHyphens w:val="0"/>
        <w:contextualSpacing/>
        <w:jc w:val="both"/>
        <w:rPr>
          <w:sz w:val="28"/>
          <w:szCs w:val="28"/>
        </w:rPr>
      </w:pPr>
      <w:r w:rsidRPr="00C263EA">
        <w:rPr>
          <w:sz w:val="28"/>
          <w:szCs w:val="28"/>
        </w:rPr>
        <w:t>знание основных исторических событий развития государственности и общества;</w:t>
      </w:r>
    </w:p>
    <w:p w:rsidR="00A309D0" w:rsidRPr="00C263EA" w:rsidRDefault="00A309D0" w:rsidP="00F26196">
      <w:pPr>
        <w:pStyle w:val="ab"/>
        <w:numPr>
          <w:ilvl w:val="0"/>
          <w:numId w:val="12"/>
        </w:numPr>
        <w:suppressAutoHyphens w:val="0"/>
        <w:autoSpaceDE w:val="0"/>
        <w:autoSpaceDN w:val="0"/>
        <w:adjustRightInd w:val="0"/>
        <w:contextualSpacing/>
        <w:rPr>
          <w:iCs/>
          <w:sz w:val="28"/>
          <w:szCs w:val="28"/>
        </w:rPr>
      </w:pPr>
      <w:r w:rsidRPr="00C263EA">
        <w:rPr>
          <w:sz w:val="28"/>
          <w:szCs w:val="28"/>
        </w:rPr>
        <w:t xml:space="preserve"> осознание  целостности мира и многообразия взглядов на него, </w:t>
      </w:r>
      <w:r w:rsidRPr="00C263EA">
        <w:rPr>
          <w:iCs/>
          <w:sz w:val="28"/>
          <w:szCs w:val="28"/>
        </w:rPr>
        <w:t>вырабатывать собственные мировоззренческие позиции</w:t>
      </w:r>
      <w:r w:rsidRPr="00C263EA">
        <w:rPr>
          <w:sz w:val="28"/>
          <w:szCs w:val="28"/>
        </w:rPr>
        <w:t>;</w:t>
      </w:r>
    </w:p>
    <w:p w:rsidR="00A309D0" w:rsidRPr="00C263EA" w:rsidRDefault="00A309D0" w:rsidP="00F26196">
      <w:pPr>
        <w:pStyle w:val="ab"/>
        <w:numPr>
          <w:ilvl w:val="0"/>
          <w:numId w:val="12"/>
        </w:numPr>
        <w:suppressAutoHyphens w:val="0"/>
        <w:autoSpaceDE w:val="0"/>
        <w:autoSpaceDN w:val="0"/>
        <w:adjustRightInd w:val="0"/>
        <w:contextualSpacing/>
        <w:rPr>
          <w:sz w:val="28"/>
          <w:szCs w:val="28"/>
        </w:rPr>
      </w:pPr>
      <w:r w:rsidRPr="00C263EA">
        <w:rPr>
          <w:sz w:val="28"/>
          <w:szCs w:val="28"/>
        </w:rPr>
        <w:t>аргументировано оценивать свои и чужие поступки в однозначных и неоднозначных ситуациях (в т.ч. учебных), опираясь на общечеловеческие нравственные ценности;</w:t>
      </w:r>
    </w:p>
    <w:p w:rsidR="00A309D0" w:rsidRPr="00C263EA" w:rsidRDefault="00A309D0" w:rsidP="00F26196">
      <w:pPr>
        <w:pStyle w:val="ab"/>
        <w:numPr>
          <w:ilvl w:val="0"/>
          <w:numId w:val="12"/>
        </w:numPr>
        <w:suppressAutoHyphens w:val="0"/>
        <w:autoSpaceDE w:val="0"/>
        <w:autoSpaceDN w:val="0"/>
        <w:adjustRightInd w:val="0"/>
        <w:contextualSpacing/>
        <w:rPr>
          <w:bCs/>
          <w:sz w:val="28"/>
          <w:szCs w:val="28"/>
        </w:rPr>
      </w:pPr>
      <w:r w:rsidRPr="00C263EA">
        <w:rPr>
          <w:sz w:val="28"/>
          <w:szCs w:val="28"/>
        </w:rPr>
        <w:lastRenderedPageBreak/>
        <w:t>основы социально-критического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событиями;</w:t>
      </w:r>
    </w:p>
    <w:p w:rsidR="00A309D0" w:rsidRPr="00111481" w:rsidRDefault="00A309D0" w:rsidP="00F26196">
      <w:pPr>
        <w:pStyle w:val="ab"/>
        <w:numPr>
          <w:ilvl w:val="0"/>
          <w:numId w:val="12"/>
        </w:numPr>
        <w:suppressAutoHyphens w:val="0"/>
        <w:contextualSpacing/>
        <w:jc w:val="both"/>
        <w:rPr>
          <w:sz w:val="28"/>
          <w:szCs w:val="28"/>
        </w:rPr>
      </w:pPr>
      <w:r w:rsidRPr="00C263EA">
        <w:rPr>
          <w:sz w:val="28"/>
          <w:szCs w:val="28"/>
        </w:rPr>
        <w:t>уважение к истории, культурным и историческим памятникам.</w:t>
      </w:r>
    </w:p>
    <w:p w:rsidR="00A309D0" w:rsidRPr="00C263EA" w:rsidRDefault="00A309D0" w:rsidP="00C263EA">
      <w:pPr>
        <w:pStyle w:val="ab"/>
        <w:jc w:val="both"/>
        <w:rPr>
          <w:sz w:val="28"/>
          <w:szCs w:val="28"/>
        </w:rPr>
      </w:pPr>
      <w:r w:rsidRPr="00C263EA">
        <w:rPr>
          <w:b/>
          <w:sz w:val="28"/>
          <w:szCs w:val="28"/>
        </w:rPr>
        <w:t>Содержание литературного образования</w:t>
      </w:r>
    </w:p>
    <w:p w:rsidR="00A309D0" w:rsidRPr="00C263EA" w:rsidRDefault="00A309D0" w:rsidP="00C26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t>Содержание литературного образования разбито на разделы согласно этапам развития русской литературы. Программа включает в себя перечень выдающихся произведений художественной литературы с аннотациями к ним. Таким образом, детализируется обязательный минимум содержания литературного образования: указываются направления изучения творчества писателя, важнейшие аспекты анализа конкретного произведения (раскрывается идейно-художественная доминанта произведения); включаются историко-литературные сведения и теоретико-литературные понятия, помогающие освоению литературного материала. Произведения малых эпических жанров и лирические произведения чаще всего сопровождаются одной общей аннотацией.</w:t>
      </w:r>
    </w:p>
    <w:p w:rsidR="00A309D0" w:rsidRPr="00C263EA" w:rsidRDefault="00A309D0" w:rsidP="00C26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t>Теоретико-литературные понятия предложены в виде самостоятельной рубрики, в отдельных случаях они включены в аннотации к предлагаемым для изучения произведениям и рассматриваются в процессе изучения конкретных литературных произведений.</w:t>
      </w:r>
    </w:p>
    <w:p w:rsidR="00A309D0" w:rsidRPr="00C263EA" w:rsidRDefault="00A309D0" w:rsidP="00C26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t xml:space="preserve">Программа курса включает в себя произведения русской и зарубежной литературы, поднимающие вечные проблемы (добро и зло, жестокость и сострадание, великодушие, прекрасное к природе и человеку и </w:t>
      </w:r>
      <w:proofErr w:type="spellStart"/>
      <w:r w:rsidRPr="00C263EA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Start"/>
      <w:r w:rsidRPr="00C263EA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spellEnd"/>
      <w:proofErr w:type="gramEnd"/>
      <w:r w:rsidRPr="00C263EA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A309D0" w:rsidRPr="00C263EA" w:rsidRDefault="00A309D0" w:rsidP="00C26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t xml:space="preserve">В 7 классе рассматривается одна из ведущих проблем - особенности труда писателя, его позиция изображение человека как важнейшая проблема литературы, </w:t>
      </w:r>
    </w:p>
    <w:p w:rsidR="00A309D0" w:rsidRPr="00C263EA" w:rsidRDefault="00A309D0" w:rsidP="00C263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t>Отбор произведений на этом этапе литературного образования учитывает возрастающий интерес школьников к нравственно-философской проблематике произведений и психологическому анализу. Основу теоретико-литературных знаний составляет постижение системы литературных родов и жанров, а также художественных направлений.</w:t>
      </w:r>
    </w:p>
    <w:p w:rsidR="00A309D0" w:rsidRPr="00C263EA" w:rsidRDefault="00A309D0" w:rsidP="00C263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изучения литературы на базовом уровне ученик должен овладеть </w:t>
      </w:r>
      <w:proofErr w:type="gramStart"/>
      <w:r w:rsidRPr="00C263E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следующими</w:t>
      </w:r>
      <w:proofErr w:type="gramEnd"/>
      <w:r w:rsidRPr="00C263E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ЗУН</w:t>
      </w:r>
      <w:r w:rsidRPr="00C263EA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A309D0" w:rsidRPr="00C263EA" w:rsidRDefault="00A309D0" w:rsidP="00C263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знать /понимать</w:t>
      </w:r>
      <w:r w:rsidRPr="00C263E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</w:t>
      </w:r>
    </w:p>
    <w:p w:rsidR="00A309D0" w:rsidRPr="00C263EA" w:rsidRDefault="00A309D0" w:rsidP="00F26196">
      <w:pPr>
        <w:pStyle w:val="23"/>
        <w:numPr>
          <w:ilvl w:val="0"/>
          <w:numId w:val="14"/>
        </w:numPr>
        <w:ind w:left="924" w:hanging="357"/>
        <w:jc w:val="both"/>
        <w:rPr>
          <w:color w:val="000000"/>
          <w:sz w:val="28"/>
          <w:szCs w:val="28"/>
        </w:rPr>
      </w:pPr>
      <w:r w:rsidRPr="00C263EA">
        <w:rPr>
          <w:color w:val="000000"/>
          <w:sz w:val="28"/>
          <w:szCs w:val="28"/>
        </w:rPr>
        <w:t>образную природу словесного искусства;</w:t>
      </w:r>
    </w:p>
    <w:p w:rsidR="00A309D0" w:rsidRPr="00C263EA" w:rsidRDefault="00A309D0" w:rsidP="00F2619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t>содержание литературных произведений, подлежащих обязательному изучению;</w:t>
      </w:r>
    </w:p>
    <w:p w:rsidR="00A309D0" w:rsidRPr="00C263EA" w:rsidRDefault="00A309D0" w:rsidP="00F2619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t>наизусть стихотворные тексты и фрагменты прозаических текстов, подлежащих обязательному изучению (по выбору);</w:t>
      </w:r>
    </w:p>
    <w:p w:rsidR="00A309D0" w:rsidRPr="00C263EA" w:rsidRDefault="00A309D0" w:rsidP="00F2619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t>основные факты жизненного и творческого пути писателей-классиков;</w:t>
      </w:r>
    </w:p>
    <w:p w:rsidR="00A309D0" w:rsidRPr="00C263EA" w:rsidRDefault="00A309D0" w:rsidP="00F2619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lastRenderedPageBreak/>
        <w:t>основные теоретико-литературные понятия;</w:t>
      </w:r>
    </w:p>
    <w:p w:rsidR="00A309D0" w:rsidRPr="00C263EA" w:rsidRDefault="00A309D0" w:rsidP="00F26196">
      <w:pPr>
        <w:pStyle w:val="23"/>
        <w:numPr>
          <w:ilvl w:val="0"/>
          <w:numId w:val="14"/>
        </w:numPr>
        <w:ind w:left="924" w:hanging="357"/>
        <w:jc w:val="both"/>
        <w:rPr>
          <w:color w:val="000000"/>
          <w:sz w:val="28"/>
          <w:szCs w:val="28"/>
        </w:rPr>
      </w:pPr>
      <w:r w:rsidRPr="00C263EA">
        <w:rPr>
          <w:color w:val="000000"/>
          <w:sz w:val="28"/>
          <w:szCs w:val="28"/>
        </w:rPr>
        <w:t xml:space="preserve">основные закономерности историко-литературного процесса и черты </w:t>
      </w:r>
      <w:proofErr w:type="gramStart"/>
      <w:r w:rsidRPr="00C263EA">
        <w:rPr>
          <w:color w:val="000000"/>
          <w:sz w:val="28"/>
          <w:szCs w:val="28"/>
        </w:rPr>
        <w:t>литературных</w:t>
      </w:r>
      <w:proofErr w:type="gramEnd"/>
      <w:r w:rsidRPr="00C263EA">
        <w:rPr>
          <w:color w:val="000000"/>
          <w:sz w:val="28"/>
          <w:szCs w:val="28"/>
        </w:rPr>
        <w:t xml:space="preserve">   </w:t>
      </w:r>
    </w:p>
    <w:p w:rsidR="00A309D0" w:rsidRPr="00C263EA" w:rsidRDefault="00A309D0" w:rsidP="00C263EA">
      <w:pPr>
        <w:pStyle w:val="23"/>
        <w:ind w:left="924"/>
        <w:jc w:val="both"/>
        <w:rPr>
          <w:color w:val="000000"/>
          <w:sz w:val="28"/>
          <w:szCs w:val="28"/>
        </w:rPr>
      </w:pPr>
      <w:r w:rsidRPr="00C263EA">
        <w:rPr>
          <w:color w:val="000000"/>
          <w:sz w:val="28"/>
          <w:szCs w:val="28"/>
        </w:rPr>
        <w:t>направлений;</w:t>
      </w:r>
    </w:p>
    <w:p w:rsidR="00A309D0" w:rsidRPr="00C263EA" w:rsidRDefault="00A309D0" w:rsidP="00F26196">
      <w:pPr>
        <w:pStyle w:val="23"/>
        <w:numPr>
          <w:ilvl w:val="0"/>
          <w:numId w:val="14"/>
        </w:numPr>
        <w:ind w:left="924" w:hanging="357"/>
        <w:jc w:val="both"/>
        <w:rPr>
          <w:color w:val="000000"/>
          <w:sz w:val="28"/>
          <w:szCs w:val="28"/>
        </w:rPr>
      </w:pPr>
      <w:r w:rsidRPr="00C263EA">
        <w:rPr>
          <w:color w:val="000000"/>
          <w:sz w:val="28"/>
          <w:szCs w:val="28"/>
        </w:rPr>
        <w:t>понимать героя, сюжет, композицию художественного произведения.</w:t>
      </w:r>
    </w:p>
    <w:p w:rsidR="00A309D0" w:rsidRPr="00C263EA" w:rsidRDefault="00A309D0" w:rsidP="00C263EA">
      <w:pPr>
        <w:pStyle w:val="23"/>
        <w:jc w:val="both"/>
        <w:rPr>
          <w:color w:val="000000"/>
          <w:sz w:val="28"/>
          <w:szCs w:val="28"/>
        </w:rPr>
      </w:pPr>
      <w:r w:rsidRPr="00C263EA">
        <w:rPr>
          <w:b/>
          <w:bCs/>
          <w:i/>
          <w:color w:val="000000"/>
          <w:sz w:val="28"/>
          <w:szCs w:val="28"/>
        </w:rPr>
        <w:t>уметь:</w:t>
      </w:r>
    </w:p>
    <w:p w:rsidR="00A309D0" w:rsidRPr="00C263EA" w:rsidRDefault="00A309D0" w:rsidP="00F2619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A309D0" w:rsidRPr="00C263EA" w:rsidRDefault="00A309D0" w:rsidP="00F26196">
      <w:pPr>
        <w:pStyle w:val="23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C263EA">
        <w:rPr>
          <w:color w:val="000000"/>
          <w:sz w:val="28"/>
          <w:szCs w:val="28"/>
        </w:rPr>
        <w:t>правильно, бегло и выразительно читать вслух;</w:t>
      </w:r>
    </w:p>
    <w:p w:rsidR="00A309D0" w:rsidRPr="00C263EA" w:rsidRDefault="00A309D0" w:rsidP="00F2619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воспроизводить содержание литературного произведения;</w:t>
      </w:r>
      <w:r w:rsidRPr="00C263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309D0" w:rsidRPr="00C263EA" w:rsidRDefault="00A309D0" w:rsidP="00F2619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t xml:space="preserve">работать с книгой </w:t>
      </w:r>
    </w:p>
    <w:p w:rsidR="00A309D0" w:rsidRPr="00C263EA" w:rsidRDefault="00A309D0" w:rsidP="00F2619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t>владеть различными видами пересказа;</w:t>
      </w:r>
    </w:p>
    <w:p w:rsidR="00A309D0" w:rsidRPr="00C263EA" w:rsidRDefault="00A309D0" w:rsidP="00F2619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t>определять принадлежность художественного произведения к одному из литературных родов и жанров;</w:t>
      </w:r>
    </w:p>
    <w:p w:rsidR="00A309D0" w:rsidRPr="00C263EA" w:rsidRDefault="00A309D0" w:rsidP="00F2619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t xml:space="preserve">выявлять авторскую позицию; </w:t>
      </w:r>
    </w:p>
    <w:p w:rsidR="00A309D0" w:rsidRPr="00C263EA" w:rsidRDefault="00A309D0" w:rsidP="00F2619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t xml:space="preserve">выражать свое отношение к </w:t>
      </w:r>
      <w:proofErr w:type="gramStart"/>
      <w:r w:rsidRPr="00C263EA">
        <w:rPr>
          <w:rFonts w:ascii="Times New Roman" w:eastAsia="Times New Roman" w:hAnsi="Times New Roman" w:cs="Times New Roman"/>
          <w:sz w:val="28"/>
          <w:szCs w:val="28"/>
        </w:rPr>
        <w:t>прочитанному</w:t>
      </w:r>
      <w:proofErr w:type="gramEnd"/>
      <w:r w:rsidRPr="00C263E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309D0" w:rsidRPr="00C263EA" w:rsidRDefault="00A309D0" w:rsidP="00F2619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t>строить устные и письменные высказывания в связи с изученным произведением;</w:t>
      </w:r>
    </w:p>
    <w:p w:rsidR="00A309D0" w:rsidRPr="00C263EA" w:rsidRDefault="00A309D0" w:rsidP="00F2619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t xml:space="preserve">участвовать в диалоге по прочитанным произведениям, понимать чужую точку зрения и аргументировано отстаивать свою. </w:t>
      </w:r>
    </w:p>
    <w:p w:rsidR="00A309D0" w:rsidRPr="00C263EA" w:rsidRDefault="00A309D0" w:rsidP="00F26196">
      <w:pPr>
        <w:pStyle w:val="23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C263EA">
        <w:rPr>
          <w:color w:val="000000"/>
          <w:sz w:val="28"/>
          <w:szCs w:val="28"/>
        </w:rPr>
        <w:t>писать отзыв на самостоятельно прочитанное произведение;</w:t>
      </w:r>
    </w:p>
    <w:p w:rsidR="00A309D0" w:rsidRPr="00C263EA" w:rsidRDefault="00A309D0" w:rsidP="00F26196">
      <w:pPr>
        <w:pStyle w:val="23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C263EA">
        <w:rPr>
          <w:color w:val="000000"/>
          <w:sz w:val="28"/>
          <w:szCs w:val="28"/>
        </w:rPr>
        <w:t>писать развернутый ответ на вопрос;</w:t>
      </w:r>
    </w:p>
    <w:p w:rsidR="00A309D0" w:rsidRPr="00C263EA" w:rsidRDefault="00A309D0" w:rsidP="00F26196">
      <w:pPr>
        <w:pStyle w:val="23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C263EA">
        <w:rPr>
          <w:color w:val="000000"/>
          <w:sz w:val="28"/>
          <w:szCs w:val="28"/>
        </w:rPr>
        <w:t>письменно составлять план сочинения;</w:t>
      </w:r>
    </w:p>
    <w:p w:rsidR="00A309D0" w:rsidRPr="00C263EA" w:rsidRDefault="00A309D0" w:rsidP="00F26196">
      <w:pPr>
        <w:pStyle w:val="23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C263EA">
        <w:rPr>
          <w:color w:val="000000"/>
          <w:sz w:val="28"/>
          <w:szCs w:val="28"/>
        </w:rPr>
        <w:t>писать рассказ-характеристику;</w:t>
      </w:r>
    </w:p>
    <w:p w:rsidR="00A309D0" w:rsidRPr="00C263EA" w:rsidRDefault="00A309D0" w:rsidP="00F26196">
      <w:pPr>
        <w:pStyle w:val="23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C263EA">
        <w:rPr>
          <w:color w:val="000000"/>
          <w:sz w:val="28"/>
          <w:szCs w:val="28"/>
        </w:rPr>
        <w:t>свободно владеть письменной речью.</w:t>
      </w:r>
    </w:p>
    <w:p w:rsidR="00A309D0" w:rsidRPr="00C263EA" w:rsidRDefault="00A309D0" w:rsidP="00C263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t xml:space="preserve">В программу включен перечень необходимых видов работ по развитию речи: </w:t>
      </w:r>
    </w:p>
    <w:p w:rsidR="00A309D0" w:rsidRPr="00C263EA" w:rsidRDefault="00A309D0" w:rsidP="00F26196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t xml:space="preserve">словарная работа, </w:t>
      </w:r>
    </w:p>
    <w:p w:rsidR="00A309D0" w:rsidRPr="00C263EA" w:rsidRDefault="00A309D0" w:rsidP="00F26196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t>различные виды пересказа,</w:t>
      </w:r>
    </w:p>
    <w:p w:rsidR="00A309D0" w:rsidRPr="00C263EA" w:rsidRDefault="00A309D0" w:rsidP="00F26196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t xml:space="preserve">устные и письменные сочинения, </w:t>
      </w:r>
    </w:p>
    <w:p w:rsidR="00A309D0" w:rsidRPr="00C263EA" w:rsidRDefault="00A309D0" w:rsidP="00F26196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t xml:space="preserve">отзывы, доклады, диалоги, творческие работы, </w:t>
      </w:r>
    </w:p>
    <w:p w:rsidR="00A309D0" w:rsidRPr="00C263EA" w:rsidRDefault="00A309D0" w:rsidP="00F26196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произведения для заучивания наизусть, </w:t>
      </w:r>
    </w:p>
    <w:p w:rsidR="001336A8" w:rsidRPr="00111481" w:rsidRDefault="00A309D0" w:rsidP="00F26196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3EA">
        <w:rPr>
          <w:rFonts w:ascii="Times New Roman" w:eastAsia="Times New Roman" w:hAnsi="Times New Roman" w:cs="Times New Roman"/>
          <w:sz w:val="28"/>
          <w:szCs w:val="28"/>
        </w:rPr>
        <w:t>списки произведений для самостоятельно чтения.</w:t>
      </w:r>
    </w:p>
    <w:p w:rsidR="00017D4F" w:rsidRPr="00C263EA" w:rsidRDefault="00017D4F" w:rsidP="00C263EA">
      <w:pPr>
        <w:pStyle w:val="2"/>
        <w:shd w:val="clear" w:color="auto" w:fill="FFFFFF"/>
        <w:spacing w:before="0" w:after="0"/>
        <w:rPr>
          <w:rFonts w:ascii="Times New Roman" w:hAnsi="Times New Roman"/>
          <w:b w:val="0"/>
          <w:u w:val="single"/>
        </w:rPr>
      </w:pPr>
      <w:r w:rsidRPr="00C263EA">
        <w:rPr>
          <w:rFonts w:ascii="Times New Roman" w:hAnsi="Times New Roman"/>
          <w:b w:val="0"/>
          <w:u w:val="single"/>
        </w:rPr>
        <w:t xml:space="preserve">Обоснование: </w:t>
      </w:r>
    </w:p>
    <w:p w:rsidR="002F53B5" w:rsidRPr="00C263EA" w:rsidRDefault="002F53B5" w:rsidP="00C263EA">
      <w:pPr>
        <w:pStyle w:val="c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263EA">
        <w:rPr>
          <w:sz w:val="28"/>
          <w:szCs w:val="28"/>
        </w:rPr>
        <w:t>Приказ Министерства образования и науки Российской Федерации № 253 от 31.03.2014 г. «Об утверждении  федерального перечня учебников, рекомендуемых к использованию при реализации имеющих государственную аккредитацию  образовательных программ начального общего, основного общего, среднего общего образования».</w:t>
      </w:r>
    </w:p>
    <w:p w:rsidR="002F53B5" w:rsidRPr="00C263EA" w:rsidRDefault="002F53B5" w:rsidP="00C263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3EA">
        <w:rPr>
          <w:rFonts w:ascii="Times New Roman" w:hAnsi="Times New Roman" w:cs="Times New Roman"/>
          <w:color w:val="000000"/>
          <w:sz w:val="28"/>
          <w:szCs w:val="28"/>
        </w:rPr>
        <w:t xml:space="preserve">       В линии учебников под редакцией В.Я. Коровиной четко прослеживается последовательное, системное обращение к изучению устного народного творчества, произведений древнерусской литературы, русской литературы </w:t>
      </w:r>
      <w:proofErr w:type="gramStart"/>
      <w:r w:rsidRPr="00C263EA">
        <w:rPr>
          <w:rFonts w:ascii="Times New Roman" w:hAnsi="Times New Roman" w:cs="Times New Roman"/>
          <w:color w:val="000000"/>
          <w:sz w:val="28"/>
          <w:szCs w:val="28"/>
        </w:rPr>
        <w:t>Х</w:t>
      </w:r>
      <w:proofErr w:type="gramEnd"/>
      <w:r w:rsidRPr="00C263EA">
        <w:rPr>
          <w:rFonts w:ascii="Times New Roman" w:hAnsi="Times New Roman" w:cs="Times New Roman"/>
          <w:color w:val="000000"/>
          <w:sz w:val="28"/>
          <w:szCs w:val="28"/>
        </w:rPr>
        <w:t xml:space="preserve">VIII–ХХ вв., произведений зарубежной литературы. </w:t>
      </w:r>
    </w:p>
    <w:p w:rsidR="002F53B5" w:rsidRPr="00C263EA" w:rsidRDefault="002F53B5" w:rsidP="00C263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3EA">
        <w:rPr>
          <w:rFonts w:ascii="Times New Roman" w:hAnsi="Times New Roman" w:cs="Times New Roman"/>
          <w:color w:val="000000"/>
          <w:sz w:val="28"/>
          <w:szCs w:val="28"/>
        </w:rPr>
        <w:t xml:space="preserve">       В каждом учебнике линии акцент сделан на одну ведущую проблему: в 5 классе – внимание к книге, в 6 классе – художественное произведение и его автор, в 7 классе – особенности труда писателя, в 8 классе – взаимосвязь литературы и истории, 9 класс – начало курса на историко-литературной основе.</w:t>
      </w:r>
    </w:p>
    <w:p w:rsidR="001336A8" w:rsidRPr="00111481" w:rsidRDefault="002F53B5" w:rsidP="00111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3EA">
        <w:rPr>
          <w:rFonts w:ascii="Times New Roman" w:hAnsi="Times New Roman" w:cs="Times New Roman"/>
          <w:color w:val="000000"/>
          <w:sz w:val="28"/>
          <w:szCs w:val="28"/>
        </w:rPr>
        <w:t xml:space="preserve">     Интересна рубрикация: «Проверьте себя», «Обогащайте свою речь», «Развиваем свою речь», «Учимся читать выразительно», «Литература и другие виды искусства», «Литература и изобразительное искусство», «Творческое задание», «Фонохрестоматия», «Размышляем </w:t>
      </w:r>
      <w:proofErr w:type="gramStart"/>
      <w:r w:rsidRPr="00C263EA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gramEnd"/>
      <w:r w:rsidRPr="00C263EA">
        <w:rPr>
          <w:rFonts w:ascii="Times New Roman" w:hAnsi="Times New Roman" w:cs="Times New Roman"/>
          <w:color w:val="000000"/>
          <w:sz w:val="28"/>
          <w:szCs w:val="28"/>
        </w:rPr>
        <w:t xml:space="preserve"> прочитанном». В учебники включены вопросы повышенной сложности, рекомендации по организации проектной деятельности.</w:t>
      </w:r>
    </w:p>
    <w:p w:rsidR="00305B3E" w:rsidRPr="00C263EA" w:rsidRDefault="002F53B5" w:rsidP="00C263E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63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5B3E" w:rsidRPr="00C263EA">
        <w:rPr>
          <w:rFonts w:ascii="Times New Roman" w:hAnsi="Times New Roman" w:cs="Times New Roman"/>
          <w:b/>
          <w:sz w:val="28"/>
          <w:szCs w:val="28"/>
        </w:rPr>
        <w:t xml:space="preserve">Предлагаемый курс направлен на решение следующих задач: </w:t>
      </w:r>
    </w:p>
    <w:p w:rsidR="00305B3E" w:rsidRPr="00C263EA" w:rsidRDefault="00305B3E" w:rsidP="00111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b/>
          <w:sz w:val="28"/>
          <w:szCs w:val="28"/>
        </w:rPr>
        <w:t>воспитание</w:t>
      </w:r>
      <w:r w:rsidRPr="00C263EA">
        <w:rPr>
          <w:rFonts w:ascii="Times New Roman" w:hAnsi="Times New Roman" w:cs="Times New Roman"/>
          <w:sz w:val="28"/>
          <w:szCs w:val="28"/>
        </w:rPr>
        <w:t xml:space="preserve">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305B3E" w:rsidRPr="00C263EA" w:rsidRDefault="00305B3E" w:rsidP="00111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b/>
          <w:sz w:val="28"/>
          <w:szCs w:val="28"/>
        </w:rPr>
        <w:t>развитие</w:t>
      </w:r>
      <w:r w:rsidRPr="00C263EA">
        <w:rPr>
          <w:rFonts w:ascii="Times New Roman" w:hAnsi="Times New Roman" w:cs="Times New Roman"/>
          <w:sz w:val="28"/>
          <w:szCs w:val="28"/>
        </w:rPr>
        <w:t xml:space="preserve">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305B3E" w:rsidRPr="00C263EA" w:rsidRDefault="00305B3E" w:rsidP="00111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b/>
          <w:sz w:val="28"/>
          <w:szCs w:val="28"/>
        </w:rPr>
        <w:t>освоение</w:t>
      </w:r>
      <w:r w:rsidRPr="00C263EA">
        <w:rPr>
          <w:rFonts w:ascii="Times New Roman" w:hAnsi="Times New Roman" w:cs="Times New Roman"/>
          <w:sz w:val="28"/>
          <w:szCs w:val="28"/>
        </w:rPr>
        <w:t xml:space="preserve"> текстов художественных произведений  в единстве формы и содержания, основных историко-литературных сведений и теоретико-литературных понятий;</w:t>
      </w:r>
    </w:p>
    <w:p w:rsidR="002F53B5" w:rsidRPr="00C263EA" w:rsidRDefault="00305B3E" w:rsidP="00111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b/>
          <w:sz w:val="28"/>
          <w:szCs w:val="28"/>
        </w:rPr>
        <w:t>овладение умениями</w:t>
      </w:r>
      <w:r w:rsidRPr="00C263EA">
        <w:rPr>
          <w:rFonts w:ascii="Times New Roman" w:hAnsi="Times New Roman" w:cs="Times New Roman"/>
          <w:sz w:val="28"/>
          <w:szCs w:val="28"/>
        </w:rPr>
        <w:t xml:space="preserve">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</w:t>
      </w:r>
      <w:r w:rsidRPr="00C263EA">
        <w:rPr>
          <w:rFonts w:ascii="Times New Roman" w:hAnsi="Times New Roman" w:cs="Times New Roman"/>
          <w:sz w:val="28"/>
          <w:szCs w:val="28"/>
        </w:rPr>
        <w:lastRenderedPageBreak/>
        <w:t xml:space="preserve">общечеловеческого содержания, грамотного использования русского литературного языка при создании собственных устных и письменных высказываний. </w:t>
      </w:r>
    </w:p>
    <w:p w:rsidR="00305B3E" w:rsidRPr="00C263EA" w:rsidRDefault="002F53B5" w:rsidP="00C263E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63EA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305B3E" w:rsidRPr="00C263EA">
        <w:rPr>
          <w:rFonts w:ascii="Times New Roman" w:hAnsi="Times New Roman" w:cs="Times New Roman"/>
          <w:b/>
          <w:sz w:val="28"/>
          <w:szCs w:val="28"/>
        </w:rPr>
        <w:t>Решаемые задачи  позволяют достичь цели курса:</w:t>
      </w:r>
    </w:p>
    <w:p w:rsidR="00305B3E" w:rsidRPr="00C263EA" w:rsidRDefault="00305B3E" w:rsidP="00F2619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 xml:space="preserve">приобщить </w:t>
      </w:r>
      <w:proofErr w:type="gramStart"/>
      <w:r w:rsidRPr="00C263E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C263EA">
        <w:rPr>
          <w:rFonts w:ascii="Times New Roman" w:hAnsi="Times New Roman" w:cs="Times New Roman"/>
          <w:sz w:val="28"/>
          <w:szCs w:val="28"/>
        </w:rPr>
        <w:t xml:space="preserve"> к богатствам русской и мировой литературы</w:t>
      </w:r>
    </w:p>
    <w:p w:rsidR="00305B3E" w:rsidRPr="00C263EA" w:rsidRDefault="00305B3E" w:rsidP="00F2619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развить способности:</w:t>
      </w:r>
    </w:p>
    <w:p w:rsidR="00305B3E" w:rsidRPr="00C263EA" w:rsidRDefault="00305B3E" w:rsidP="00F2619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воспринимать и оценивать произведения литературы и отраженные в них явления жизни</w:t>
      </w:r>
    </w:p>
    <w:p w:rsidR="00305B3E" w:rsidRPr="00C263EA" w:rsidRDefault="00305B3E" w:rsidP="00F2619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 xml:space="preserve">формировать художественный вкус, эстетические потребности, гражданскую, идейно-нравственную позицию </w:t>
      </w:r>
      <w:proofErr w:type="gramStart"/>
      <w:r w:rsidRPr="00C263E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</w:p>
    <w:p w:rsidR="00305B3E" w:rsidRPr="00C263EA" w:rsidRDefault="00305B3E" w:rsidP="00F2619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 xml:space="preserve">осознать литературу как величайшую духовно-эстетическую ценность; </w:t>
      </w:r>
    </w:p>
    <w:p w:rsidR="00305B3E" w:rsidRPr="00C263EA" w:rsidRDefault="00305B3E" w:rsidP="00F2619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освоить идейно-эстетическое богатство родной литературы в ее лучших образцах и отдельных произведениях литературы народов России, познакомиться с шедеврами мировой классики</w:t>
      </w:r>
    </w:p>
    <w:p w:rsidR="00305B3E" w:rsidRPr="00C263EA" w:rsidRDefault="00305B3E" w:rsidP="00F2619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 xml:space="preserve">анализировать и оценивать литературные произведения; </w:t>
      </w:r>
    </w:p>
    <w:p w:rsidR="00305B3E" w:rsidRPr="00C263EA" w:rsidRDefault="00305B3E" w:rsidP="00F2619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 xml:space="preserve">получить представление о жизненном и творческом пути выдающихся писателей; </w:t>
      </w:r>
    </w:p>
    <w:p w:rsidR="00305B3E" w:rsidRPr="00C263EA" w:rsidRDefault="00305B3E" w:rsidP="00F2619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развить и усовершенствовать коммуникативные навыки на основе осознания функций языка и художественной образности литературного текста.</w:t>
      </w:r>
    </w:p>
    <w:p w:rsidR="001336A8" w:rsidRPr="00111481" w:rsidRDefault="00305B3E" w:rsidP="0011148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 xml:space="preserve">В результате освоения содержания курса литературы учащийся получает возможность совершенствовать и расширить </w:t>
      </w:r>
      <w:r w:rsidRPr="00C263EA">
        <w:rPr>
          <w:rFonts w:ascii="Times New Roman" w:hAnsi="Times New Roman" w:cs="Times New Roman"/>
          <w:sz w:val="28"/>
          <w:szCs w:val="28"/>
          <w:u w:val="single"/>
        </w:rPr>
        <w:t>круг общих учебных умений, навыков и способов деятельности</w:t>
      </w:r>
      <w:r w:rsidRPr="00C263EA">
        <w:rPr>
          <w:rFonts w:ascii="Times New Roman" w:hAnsi="Times New Roman" w:cs="Times New Roman"/>
          <w:sz w:val="28"/>
          <w:szCs w:val="28"/>
        </w:rPr>
        <w:t xml:space="preserve">, овладение которыми является необходимым условием развития и социализации школьников. </w:t>
      </w:r>
    </w:p>
    <w:p w:rsidR="00305B3E" w:rsidRPr="00C263EA" w:rsidRDefault="00305B3E" w:rsidP="0011148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63EA">
        <w:rPr>
          <w:rFonts w:ascii="Times New Roman" w:hAnsi="Times New Roman" w:cs="Times New Roman"/>
          <w:b/>
          <w:sz w:val="28"/>
          <w:szCs w:val="28"/>
        </w:rPr>
        <w:t>Содержание стандарта может быть реализовано  следующими видами усложняющейся учебной деятельности: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- рецептивная деятельность: чтение и полноценное восприятие художественного текста, заучивание наизусть (важна на всех этапах изучения литературы);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- репродуктивная деятельность: осмысление сюжета произведения, изображенных в нем событий, характеров, реалий (осуществляется в виде разного типа пересказов (близких к тексту, кратких, выборочных, с соответствующими лексико-стилистическими заданиями и изменением лица рассказчика); ответов на вопросы репродуктивного характера);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- продуктивная творческая деятельность: сочинение разных жанров, выразительное чтение художественных текстов, устное словесное рисование, инсценирование произведения, составление киносценария;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lastRenderedPageBreak/>
        <w:t>- поисковая деятельность: самостоятельный поиск ответа на проблемные вопросы, комментирование художественного произведения, установление ассоциативных связей с произведениями других видов искусства;</w:t>
      </w:r>
    </w:p>
    <w:p w:rsidR="001336A8" w:rsidRPr="00111481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- исследовательская деятельность: анализ текста, сопоставление произведений художественной литературы и выявление в них общих и своеобразных черт.</w:t>
      </w:r>
    </w:p>
    <w:p w:rsidR="00305B3E" w:rsidRPr="00C263EA" w:rsidRDefault="00305B3E" w:rsidP="00C263EA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63EA">
        <w:rPr>
          <w:rFonts w:ascii="Times New Roman" w:hAnsi="Times New Roman" w:cs="Times New Roman"/>
          <w:b/>
          <w:sz w:val="28"/>
          <w:szCs w:val="28"/>
        </w:rPr>
        <w:t>Курс литературы 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305B3E" w:rsidRPr="00C263EA" w:rsidRDefault="00305B3E" w:rsidP="00C263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- осознанное, творческое чтение художественных произведений разных жанров;</w:t>
      </w:r>
    </w:p>
    <w:p w:rsidR="00305B3E" w:rsidRPr="00C263EA" w:rsidRDefault="00305B3E" w:rsidP="00C263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- выразительное чтение художественного текста;</w:t>
      </w:r>
    </w:p>
    <w:p w:rsidR="00305B3E" w:rsidRPr="00C263EA" w:rsidRDefault="00305B3E" w:rsidP="00C263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- различные виды пересказа (подробный, краткий, выборочный, с элементами комментария, с творческим заданием);</w:t>
      </w:r>
    </w:p>
    <w:p w:rsidR="00305B3E" w:rsidRPr="00C263EA" w:rsidRDefault="00305B3E" w:rsidP="00C263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- ответы на вопросы, раскрывающие знание и понимание текста произведения;</w:t>
      </w:r>
    </w:p>
    <w:p w:rsidR="00305B3E" w:rsidRPr="00C263EA" w:rsidRDefault="00305B3E" w:rsidP="00C263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- заучивание наизусть стихотворных и прозаических текстов;</w:t>
      </w:r>
    </w:p>
    <w:p w:rsidR="00305B3E" w:rsidRPr="00C263EA" w:rsidRDefault="00305B3E" w:rsidP="00C263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- анализ и интерпретация произведения;</w:t>
      </w:r>
    </w:p>
    <w:p w:rsidR="00305B3E" w:rsidRPr="00C263EA" w:rsidRDefault="00305B3E" w:rsidP="00C263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- составление планов и написание отзывов о произведениях;</w:t>
      </w:r>
    </w:p>
    <w:p w:rsidR="00305B3E" w:rsidRPr="00C263EA" w:rsidRDefault="00305B3E" w:rsidP="00C263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- написание сочинений по литературным произведениям и на основе жизненных впечатлений</w:t>
      </w:r>
    </w:p>
    <w:p w:rsidR="00305B3E" w:rsidRPr="00C263EA" w:rsidRDefault="002F53B5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 xml:space="preserve">    </w:t>
      </w:r>
      <w:r w:rsidR="00305B3E" w:rsidRPr="00C263EA">
        <w:rPr>
          <w:rFonts w:ascii="Times New Roman" w:hAnsi="Times New Roman" w:cs="Times New Roman"/>
          <w:sz w:val="28"/>
          <w:szCs w:val="28"/>
        </w:rPr>
        <w:t xml:space="preserve">Главными целями изучения предмета «Литература» являются: 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•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• развитие интелле</w:t>
      </w:r>
      <w:r w:rsidR="00AA7A69">
        <w:rPr>
          <w:rFonts w:ascii="Times New Roman" w:hAnsi="Times New Roman" w:cs="Times New Roman"/>
          <w:sz w:val="28"/>
          <w:szCs w:val="28"/>
        </w:rPr>
        <w:t>ктуальных и творческих способно</w:t>
      </w:r>
      <w:r w:rsidRPr="00C263EA">
        <w:rPr>
          <w:rFonts w:ascii="Times New Roman" w:hAnsi="Times New Roman" w:cs="Times New Roman"/>
          <w:sz w:val="28"/>
          <w:szCs w:val="28"/>
        </w:rPr>
        <w:t>стей учащихся, необходимых для успешной социализации и самореализации личности;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•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•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•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lastRenderedPageBreak/>
        <w:t xml:space="preserve">• овладение важнейшими </w:t>
      </w:r>
      <w:proofErr w:type="spellStart"/>
      <w:r w:rsidRPr="00C263EA">
        <w:rPr>
          <w:rFonts w:ascii="Times New Roman" w:hAnsi="Times New Roman" w:cs="Times New Roman"/>
          <w:sz w:val="28"/>
          <w:szCs w:val="28"/>
        </w:rPr>
        <w:t>общеучебными</w:t>
      </w:r>
      <w:proofErr w:type="spellEnd"/>
      <w:r w:rsidRPr="00C263EA">
        <w:rPr>
          <w:rFonts w:ascii="Times New Roman" w:hAnsi="Times New Roman" w:cs="Times New Roman"/>
          <w:sz w:val="28"/>
          <w:szCs w:val="28"/>
        </w:rPr>
        <w:t xml:space="preserve"> умениями и универсальными учебными действиями (формулировать цели деятельности, план</w:t>
      </w:r>
      <w:r w:rsidR="001336A8" w:rsidRPr="00C263EA">
        <w:rPr>
          <w:rFonts w:ascii="Times New Roman" w:hAnsi="Times New Roman" w:cs="Times New Roman"/>
          <w:sz w:val="28"/>
          <w:szCs w:val="28"/>
        </w:rPr>
        <w:t>ировать ее, осуществлять библио</w:t>
      </w:r>
      <w:r w:rsidRPr="00C263EA">
        <w:rPr>
          <w:rFonts w:ascii="Times New Roman" w:hAnsi="Times New Roman" w:cs="Times New Roman"/>
          <w:sz w:val="28"/>
          <w:szCs w:val="28"/>
        </w:rPr>
        <w:t>графический поиск, находить и обрабатывать необходимую информацию из различных источников, включая Интернет и др.);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• 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305B3E" w:rsidRPr="00C263EA" w:rsidRDefault="00305B3E" w:rsidP="0011148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b/>
          <w:sz w:val="28"/>
          <w:szCs w:val="28"/>
        </w:rPr>
        <w:t>Ведущая проблема</w:t>
      </w:r>
      <w:r w:rsidR="00AA7A69">
        <w:rPr>
          <w:rFonts w:ascii="Times New Roman" w:hAnsi="Times New Roman" w:cs="Times New Roman"/>
          <w:sz w:val="28"/>
          <w:szCs w:val="28"/>
        </w:rPr>
        <w:t xml:space="preserve"> изучения литературы в 7</w:t>
      </w:r>
      <w:r w:rsidRPr="00C263EA">
        <w:rPr>
          <w:rFonts w:ascii="Times New Roman" w:hAnsi="Times New Roman" w:cs="Times New Roman"/>
          <w:sz w:val="28"/>
          <w:szCs w:val="28"/>
        </w:rPr>
        <w:t xml:space="preserve"> классе – художественное произведение и автор, характеры героев.</w:t>
      </w:r>
      <w:r w:rsidR="00111481">
        <w:rPr>
          <w:rFonts w:ascii="Times New Roman" w:hAnsi="Times New Roman" w:cs="Times New Roman"/>
          <w:sz w:val="28"/>
          <w:szCs w:val="28"/>
        </w:rPr>
        <w:t xml:space="preserve"> </w:t>
      </w:r>
      <w:r w:rsidRPr="00C263EA">
        <w:rPr>
          <w:rFonts w:ascii="Times New Roman" w:hAnsi="Times New Roman" w:cs="Times New Roman"/>
          <w:sz w:val="28"/>
          <w:szCs w:val="28"/>
        </w:rPr>
        <w:t>Чтение произв</w:t>
      </w:r>
      <w:r w:rsidR="00AA7A69">
        <w:rPr>
          <w:rFonts w:ascii="Times New Roman" w:hAnsi="Times New Roman" w:cs="Times New Roman"/>
          <w:sz w:val="28"/>
          <w:szCs w:val="28"/>
        </w:rPr>
        <w:t>едений зарубежной литературы в 7</w:t>
      </w:r>
      <w:r w:rsidRPr="00C263EA">
        <w:rPr>
          <w:rFonts w:ascii="Times New Roman" w:hAnsi="Times New Roman" w:cs="Times New Roman"/>
          <w:sz w:val="28"/>
          <w:szCs w:val="28"/>
        </w:rPr>
        <w:t xml:space="preserve"> классе проводится  в конце учебного года.</w:t>
      </w:r>
      <w:r w:rsidR="00111481">
        <w:rPr>
          <w:rFonts w:ascii="Times New Roman" w:hAnsi="Times New Roman" w:cs="Times New Roman"/>
          <w:sz w:val="28"/>
          <w:szCs w:val="28"/>
        </w:rPr>
        <w:t xml:space="preserve"> </w:t>
      </w:r>
      <w:r w:rsidRPr="00C263EA">
        <w:rPr>
          <w:rFonts w:ascii="Times New Roman" w:hAnsi="Times New Roman" w:cs="Times New Roman"/>
          <w:sz w:val="28"/>
          <w:szCs w:val="28"/>
        </w:rPr>
        <w:t>Одним из признаков правильного понимания текста является выразительность чтения учащимися. Именно формированию навыков выразительного чтения способствует изучение литературы</w:t>
      </w:r>
      <w:r w:rsidR="00AA7A69">
        <w:rPr>
          <w:rFonts w:ascii="Times New Roman" w:hAnsi="Times New Roman" w:cs="Times New Roman"/>
          <w:sz w:val="28"/>
          <w:szCs w:val="28"/>
        </w:rPr>
        <w:t>.</w:t>
      </w:r>
    </w:p>
    <w:p w:rsidR="00305B3E" w:rsidRPr="00C263EA" w:rsidRDefault="00305B3E" w:rsidP="00C263E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63EA">
        <w:rPr>
          <w:rFonts w:ascii="Times New Roman" w:hAnsi="Times New Roman" w:cs="Times New Roman"/>
          <w:b/>
          <w:sz w:val="28"/>
          <w:szCs w:val="28"/>
        </w:rPr>
        <w:t xml:space="preserve">Технологии, методики: </w:t>
      </w:r>
    </w:p>
    <w:p w:rsidR="00305B3E" w:rsidRPr="00C263EA" w:rsidRDefault="00305B3E" w:rsidP="00F261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 xml:space="preserve">Активные методы обучения </w:t>
      </w:r>
    </w:p>
    <w:p w:rsidR="00305B3E" w:rsidRPr="00C263EA" w:rsidRDefault="00305B3E" w:rsidP="00F261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Игровые технологии</w:t>
      </w:r>
    </w:p>
    <w:p w:rsidR="00305B3E" w:rsidRPr="00C263EA" w:rsidRDefault="00305B3E" w:rsidP="00F261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Исследовательская технология обучения</w:t>
      </w:r>
    </w:p>
    <w:p w:rsidR="00305B3E" w:rsidRPr="00C263EA" w:rsidRDefault="00305B3E" w:rsidP="00F261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Технология развития критического мышления на уроках русского языка и литературы</w:t>
      </w:r>
    </w:p>
    <w:p w:rsidR="00305B3E" w:rsidRPr="00C263EA" w:rsidRDefault="00305B3E" w:rsidP="00F261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Метод проектов</w:t>
      </w:r>
    </w:p>
    <w:p w:rsidR="00305B3E" w:rsidRPr="00C263EA" w:rsidRDefault="00305B3E" w:rsidP="00F261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Технология мастерских на уроках русского языка и литературы</w:t>
      </w:r>
    </w:p>
    <w:p w:rsidR="00305B3E" w:rsidRPr="00C263EA" w:rsidRDefault="00305B3E" w:rsidP="00F261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Технологии уровневой дифференциации</w:t>
      </w:r>
    </w:p>
    <w:p w:rsidR="00305B3E" w:rsidRPr="00C263EA" w:rsidRDefault="00305B3E" w:rsidP="00F261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Информационно-коммуникационные технологии</w:t>
      </w:r>
    </w:p>
    <w:p w:rsidR="00305B3E" w:rsidRPr="00C263EA" w:rsidRDefault="00305B3E" w:rsidP="00F2619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Здоровьесберегающие технологии</w:t>
      </w:r>
    </w:p>
    <w:p w:rsidR="00305B3E" w:rsidRPr="00C263EA" w:rsidRDefault="00305B3E" w:rsidP="0011148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63EA">
        <w:rPr>
          <w:rFonts w:ascii="Times New Roman" w:hAnsi="Times New Roman" w:cs="Times New Roman"/>
          <w:b/>
          <w:sz w:val="28"/>
          <w:szCs w:val="28"/>
        </w:rPr>
        <w:t>Формы организации учебного процесса: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 xml:space="preserve">    </w:t>
      </w:r>
      <w:r w:rsidR="002F53B5" w:rsidRPr="00C263EA">
        <w:rPr>
          <w:rFonts w:ascii="Times New Roman" w:hAnsi="Times New Roman" w:cs="Times New Roman"/>
          <w:sz w:val="28"/>
          <w:szCs w:val="28"/>
        </w:rPr>
        <w:tab/>
      </w:r>
      <w:r w:rsidRPr="00C263EA">
        <w:rPr>
          <w:rFonts w:ascii="Times New Roman" w:hAnsi="Times New Roman" w:cs="Times New Roman"/>
          <w:b/>
          <w:sz w:val="28"/>
          <w:szCs w:val="28"/>
        </w:rPr>
        <w:t>Формы обучения:</w:t>
      </w:r>
    </w:p>
    <w:p w:rsidR="00305B3E" w:rsidRPr="00C263EA" w:rsidRDefault="00305B3E" w:rsidP="00C263EA">
      <w:pPr>
        <w:pStyle w:val="FR2"/>
        <w:ind w:firstLine="708"/>
        <w:jc w:val="both"/>
        <w:rPr>
          <w:b w:val="0"/>
          <w:sz w:val="28"/>
          <w:szCs w:val="28"/>
        </w:rPr>
      </w:pPr>
      <w:r w:rsidRPr="00C263EA">
        <w:rPr>
          <w:b w:val="0"/>
          <w:sz w:val="28"/>
          <w:szCs w:val="28"/>
        </w:rPr>
        <w:t>Урок изучения нового материала, урок закрепления знаний, умений и навыков, комбинированный урок, урок-беседа, повторительно-обобщающий урок,  урок - лекция, урок - игра, уро</w:t>
      </w:r>
      <w:proofErr w:type="gramStart"/>
      <w:r w:rsidRPr="00C263EA">
        <w:rPr>
          <w:b w:val="0"/>
          <w:sz w:val="28"/>
          <w:szCs w:val="28"/>
        </w:rPr>
        <w:t>к-</w:t>
      </w:r>
      <w:proofErr w:type="gramEnd"/>
      <w:r w:rsidRPr="00C263EA">
        <w:rPr>
          <w:b w:val="0"/>
          <w:sz w:val="28"/>
          <w:szCs w:val="28"/>
        </w:rPr>
        <w:t xml:space="preserve"> исследование,  урок-практикум, урок развития речи, урок-дискуссия.</w:t>
      </w:r>
    </w:p>
    <w:p w:rsidR="00305B3E" w:rsidRPr="00C263EA" w:rsidRDefault="00305B3E" w:rsidP="00C263EA">
      <w:pPr>
        <w:pStyle w:val="FR2"/>
        <w:ind w:firstLine="708"/>
        <w:jc w:val="both"/>
        <w:rPr>
          <w:sz w:val="28"/>
          <w:szCs w:val="28"/>
        </w:rPr>
      </w:pPr>
      <w:r w:rsidRPr="00C263EA">
        <w:rPr>
          <w:sz w:val="28"/>
          <w:szCs w:val="28"/>
        </w:rPr>
        <w:t>Методы и приёмы  обучения:</w:t>
      </w:r>
    </w:p>
    <w:p w:rsidR="00305B3E" w:rsidRPr="00C263EA" w:rsidRDefault="00305B3E" w:rsidP="00C263EA">
      <w:pPr>
        <w:pStyle w:val="af1"/>
        <w:widowControl w:val="0"/>
        <w:spacing w:after="0"/>
        <w:jc w:val="both"/>
        <w:rPr>
          <w:sz w:val="28"/>
          <w:szCs w:val="28"/>
        </w:rPr>
      </w:pPr>
      <w:r w:rsidRPr="00C263EA">
        <w:rPr>
          <w:b/>
          <w:sz w:val="28"/>
          <w:szCs w:val="28"/>
        </w:rPr>
        <w:t xml:space="preserve">- </w:t>
      </w:r>
      <w:r w:rsidRPr="00C263EA">
        <w:rPr>
          <w:sz w:val="28"/>
          <w:szCs w:val="28"/>
        </w:rPr>
        <w:t xml:space="preserve">обобщающая беседа по изученному материалу; </w:t>
      </w:r>
    </w:p>
    <w:p w:rsidR="00305B3E" w:rsidRPr="00C263EA" w:rsidRDefault="00305B3E" w:rsidP="00C263EA">
      <w:pPr>
        <w:pStyle w:val="af1"/>
        <w:widowControl w:val="0"/>
        <w:spacing w:after="0"/>
        <w:jc w:val="both"/>
        <w:rPr>
          <w:sz w:val="28"/>
          <w:szCs w:val="28"/>
        </w:rPr>
      </w:pPr>
      <w:r w:rsidRPr="00C263EA">
        <w:rPr>
          <w:sz w:val="28"/>
          <w:szCs w:val="28"/>
        </w:rPr>
        <w:t xml:space="preserve">- индивидуальный устный опрос; </w:t>
      </w:r>
    </w:p>
    <w:p w:rsidR="00305B3E" w:rsidRPr="00C263EA" w:rsidRDefault="00305B3E" w:rsidP="00C263EA">
      <w:pPr>
        <w:pStyle w:val="af1"/>
        <w:widowControl w:val="0"/>
        <w:spacing w:after="0"/>
        <w:jc w:val="both"/>
        <w:rPr>
          <w:sz w:val="28"/>
          <w:szCs w:val="28"/>
        </w:rPr>
      </w:pPr>
      <w:r w:rsidRPr="00C263EA">
        <w:rPr>
          <w:sz w:val="28"/>
          <w:szCs w:val="28"/>
        </w:rPr>
        <w:t xml:space="preserve">- фронтальный опрос;  </w:t>
      </w:r>
    </w:p>
    <w:p w:rsidR="00305B3E" w:rsidRPr="00C263EA" w:rsidRDefault="00305B3E" w:rsidP="00C263EA">
      <w:pPr>
        <w:pStyle w:val="af1"/>
        <w:widowControl w:val="0"/>
        <w:spacing w:after="0"/>
        <w:jc w:val="both"/>
        <w:rPr>
          <w:sz w:val="28"/>
          <w:szCs w:val="28"/>
        </w:rPr>
      </w:pPr>
      <w:r w:rsidRPr="00C263EA">
        <w:rPr>
          <w:sz w:val="28"/>
          <w:szCs w:val="28"/>
        </w:rPr>
        <w:lastRenderedPageBreak/>
        <w:t>- составление учащимися авторского текста в различных жанрах (подготовка устных сообщений, написание  творческих работ);</w:t>
      </w:r>
    </w:p>
    <w:p w:rsidR="00305B3E" w:rsidRPr="00C263EA" w:rsidRDefault="00305B3E" w:rsidP="00C263EA">
      <w:pPr>
        <w:pStyle w:val="af1"/>
        <w:widowControl w:val="0"/>
        <w:spacing w:after="0"/>
        <w:jc w:val="both"/>
        <w:rPr>
          <w:sz w:val="28"/>
          <w:szCs w:val="28"/>
        </w:rPr>
      </w:pPr>
      <w:r w:rsidRPr="00C263EA">
        <w:rPr>
          <w:sz w:val="28"/>
          <w:szCs w:val="28"/>
        </w:rPr>
        <w:t>- наблюдение за речью окружающих, сбор соответствующего речевого материала с последующим его использованием по заданию учителя;</w:t>
      </w:r>
    </w:p>
    <w:p w:rsidR="00305B3E" w:rsidRPr="00C263EA" w:rsidRDefault="00305B3E" w:rsidP="00C263EA">
      <w:pPr>
        <w:pStyle w:val="af1"/>
        <w:widowControl w:val="0"/>
        <w:spacing w:after="0"/>
        <w:jc w:val="both"/>
        <w:rPr>
          <w:sz w:val="28"/>
          <w:szCs w:val="28"/>
        </w:rPr>
      </w:pPr>
      <w:r w:rsidRPr="00C263EA">
        <w:rPr>
          <w:sz w:val="28"/>
          <w:szCs w:val="28"/>
        </w:rPr>
        <w:t xml:space="preserve">-написание сочинений; 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- осознанное, творческое чтение художественных произведений разных жанров;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- выразительное чтение;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- различные виды пересказа;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- заучивание наизусть стихотворных текстов;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 xml:space="preserve">- определение принадлежности литературного (фольклорного) текста к тому или иному роду и жанру; 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 xml:space="preserve">- анализ текста, выявляющий авторский замысел и различные средства его воплощения; определение мотивов поступков героев и сущности конфликта; 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 xml:space="preserve">- выявление языковых средств художественной образности и определение их роли в раскрытии идейно-тематического содержания произведения; 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 xml:space="preserve">- участие в дискуссии, утверждение и доказательство своей точки зрения с учетом мнения оппонента; 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- подготовка рефератов, докладов;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 xml:space="preserve">- написание сочинений на основе и по мотивам литературных произведений. 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 xml:space="preserve"> </w:t>
      </w:r>
      <w:r w:rsidRPr="00C263EA">
        <w:rPr>
          <w:rFonts w:ascii="Times New Roman" w:hAnsi="Times New Roman" w:cs="Times New Roman"/>
          <w:b/>
          <w:sz w:val="28"/>
          <w:szCs w:val="28"/>
        </w:rPr>
        <w:t>Виды деятельности учащихся на уроке: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 xml:space="preserve">• поиск и выделение значимых функциональных связей и отношений между частями целого, выделение характерных причинно-следственных связей; 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 xml:space="preserve">• сравнение, сопоставление, классификация; 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 xml:space="preserve">• самостоятельное выполнение различных творческих работ; 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 xml:space="preserve">• способность устно и письменно передавать содержание текста в сжатом или развернутом виде; 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 xml:space="preserve">• осознанное беглое чтение, проведение информационно-смыслового анализа текста, использование различных видов чтения (ознакомительное, просмотровое, поисковое и др.); 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• 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задачей;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lastRenderedPageBreak/>
        <w:t xml:space="preserve">• составление плана, тезисов, конспекта; 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 xml:space="preserve">• подбор аргументов, формулирование выводов, отражение в устной или письменной форме результатов своей деятельности; 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 xml:space="preserve">•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 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 xml:space="preserve">• 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возможностей; 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 xml:space="preserve">• </w:t>
      </w:r>
      <w:r w:rsidRPr="00C263EA">
        <w:rPr>
          <w:rFonts w:ascii="Times New Roman" w:hAnsi="Times New Roman" w:cs="Times New Roman"/>
          <w:b/>
          <w:sz w:val="28"/>
          <w:szCs w:val="28"/>
        </w:rPr>
        <w:t>работа с учебно-научными текстами, справочной литературой</w:t>
      </w:r>
      <w:r w:rsidRPr="00C263EA">
        <w:rPr>
          <w:rFonts w:ascii="Times New Roman" w:hAnsi="Times New Roman" w:cs="Times New Roman"/>
          <w:sz w:val="28"/>
          <w:szCs w:val="28"/>
        </w:rPr>
        <w:t xml:space="preserve">  и другими источниками информации, включая СМИ, компьютерные диски и программы,  ресурсы Интернета;</w:t>
      </w:r>
    </w:p>
    <w:p w:rsidR="00305B3E" w:rsidRPr="00C263EA" w:rsidRDefault="00305B3E" w:rsidP="00C26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>• работа с различными видами словарей, ведение индивидуальных словарей.</w:t>
      </w:r>
    </w:p>
    <w:p w:rsidR="002F53B5" w:rsidRPr="00C263EA" w:rsidRDefault="002F53B5" w:rsidP="00C263E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C263E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Основные виды контроля</w:t>
      </w:r>
    </w:p>
    <w:p w:rsidR="002F53B5" w:rsidRPr="00C263EA" w:rsidRDefault="002F53B5" w:rsidP="00C263E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C263EA">
        <w:rPr>
          <w:rFonts w:ascii="Times New Roman" w:hAnsi="Times New Roman" w:cs="Times New Roman"/>
          <w:color w:val="000000"/>
          <w:sz w:val="28"/>
          <w:szCs w:val="28"/>
        </w:rPr>
        <w:t>Одно из требований принципа систематичности и последовательности предполагает необходимость осуществления контроля на всех этапах образовательного процесса по литературе. Этому способствует применение следующих видов контроля:</w:t>
      </w:r>
    </w:p>
    <w:p w:rsidR="002F53B5" w:rsidRPr="00C263EA" w:rsidRDefault="002F53B5" w:rsidP="00C263E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3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Предварительный</w:t>
      </w:r>
      <w:r w:rsidRPr="00C263EA">
        <w:rPr>
          <w:rFonts w:ascii="Times New Roman" w:hAnsi="Times New Roman" w:cs="Times New Roman"/>
          <w:color w:val="000000"/>
          <w:sz w:val="28"/>
          <w:szCs w:val="28"/>
        </w:rPr>
        <w:t> – диагностика начального уровня знаний обучающихся с целью выявления ими важнейших элементов учебного содержания, полученных при изучении предшествующих разделов, необходимых для успешного усвоения нового материала (беседа по вопросам; мозговой штурм; тестирование, письменный опрос).</w:t>
      </w:r>
    </w:p>
    <w:p w:rsidR="002F53B5" w:rsidRPr="00C263EA" w:rsidRDefault="002F53B5" w:rsidP="00C263E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263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Текущий (поурочный)</w:t>
      </w:r>
      <w:r w:rsidRPr="00C263EA">
        <w:rPr>
          <w:rFonts w:ascii="Times New Roman" w:hAnsi="Times New Roman" w:cs="Times New Roman"/>
          <w:color w:val="000000"/>
          <w:sz w:val="28"/>
          <w:szCs w:val="28"/>
        </w:rPr>
        <w:t> – систематическая диагностика усвоения основных элементов содержания каждого урока по ходу изучения темы или раздела (беседа; индивидуальный опрос; подготовка сообщений, докладов, рефератов, проектов; работа по карточкам; составление схем, таблиц, рисунков, написание мини-сочинений).</w:t>
      </w:r>
      <w:proofErr w:type="gramEnd"/>
    </w:p>
    <w:p w:rsidR="002F53B5" w:rsidRPr="00C263EA" w:rsidRDefault="002F53B5" w:rsidP="00C263E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263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Промежуточный </w:t>
      </w:r>
      <w:r w:rsidRPr="00C263EA">
        <w:rPr>
          <w:rFonts w:ascii="Times New Roman" w:hAnsi="Times New Roman" w:cs="Times New Roman"/>
          <w:color w:val="000000"/>
          <w:sz w:val="28"/>
          <w:szCs w:val="28"/>
        </w:rPr>
        <w:t>– по ходу изучения темы, но по истечении нескольких уроков: пересказ (подробный, сжатый, выборочный, с изменением лица рассказчика, художественный), выразительное чтение (в том числе наизусть), развернутый ответ на вопрос, анализ эпизода, анализ стихотворения, комментирование художественного текста, составление простого или сложного плана по произведению, в том числе цитатного, конспектирование (фрагментов критической статьи, лекции учителя, статьи учебника), составление сравнительной характеристики литературного героя</w:t>
      </w:r>
      <w:proofErr w:type="gramEnd"/>
      <w:r w:rsidRPr="00C263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263EA">
        <w:rPr>
          <w:rFonts w:ascii="Times New Roman" w:hAnsi="Times New Roman" w:cs="Times New Roman"/>
          <w:color w:val="000000"/>
          <w:sz w:val="28"/>
          <w:szCs w:val="28"/>
        </w:rPr>
        <w:t xml:space="preserve">по заданным критериям, викторины, игры, конкурсы, сочинение на литературную тему, сообщение на литературную и историко-культурную темы, </w:t>
      </w:r>
      <w:r w:rsidR="00AC602D">
        <w:rPr>
          <w:rFonts w:ascii="Times New Roman" w:hAnsi="Times New Roman" w:cs="Times New Roman"/>
          <w:color w:val="000000"/>
          <w:sz w:val="28"/>
          <w:szCs w:val="28"/>
        </w:rPr>
        <w:t>презентация проектов, сочинений.</w:t>
      </w:r>
      <w:proofErr w:type="gramEnd"/>
    </w:p>
    <w:p w:rsidR="002F53B5" w:rsidRPr="00C263EA" w:rsidRDefault="002F53B5" w:rsidP="00C263E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263EA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Тематический</w:t>
      </w:r>
      <w:proofErr w:type="gramEnd"/>
      <w:r w:rsidRPr="00C263EA">
        <w:rPr>
          <w:rFonts w:ascii="Times New Roman" w:hAnsi="Times New Roman" w:cs="Times New Roman"/>
          <w:color w:val="000000"/>
          <w:sz w:val="28"/>
          <w:szCs w:val="28"/>
        </w:rPr>
        <w:t> – по окончании изучения темы (тестирование; оформление презентаций, составление тезисных планов).</w:t>
      </w:r>
    </w:p>
    <w:p w:rsidR="002F53B5" w:rsidRPr="00C263EA" w:rsidRDefault="002F53B5" w:rsidP="00C263E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263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Итоговый</w:t>
      </w:r>
      <w:r w:rsidRPr="00C263EA">
        <w:rPr>
          <w:rFonts w:ascii="Times New Roman" w:hAnsi="Times New Roman" w:cs="Times New Roman"/>
          <w:color w:val="000000"/>
          <w:sz w:val="28"/>
          <w:szCs w:val="28"/>
        </w:rPr>
        <w:t> – проводится по итогам изучения раздела курса «Литература» с целью диагностирования усвоения обучающимися основных понятий раздела и понимания их взаимосвязи (контрольные работы, контрольное тестирование, анализ стихотворения, письменный развернутый ответ на проблемный вопрос, презентация проектов): анализ стихотворения, письменный развернутый ответ на проблемный вопрос, презентация проектов, сочинение на основе литературного произведения или анализ эпизода, тест, включающий задания с выбором ответа, с кратким</w:t>
      </w:r>
      <w:proofErr w:type="gramEnd"/>
      <w:r w:rsidRPr="00C263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263EA">
        <w:rPr>
          <w:rFonts w:ascii="Times New Roman" w:hAnsi="Times New Roman" w:cs="Times New Roman"/>
          <w:color w:val="000000"/>
          <w:sz w:val="28"/>
          <w:szCs w:val="28"/>
        </w:rPr>
        <w:t>ответом, проверяющие начитанность обучающегося, теоретико-литературные знания, дифференцированный зачет с творческим заданием; проектная, исследовательская работа.</w:t>
      </w:r>
      <w:proofErr w:type="gramEnd"/>
    </w:p>
    <w:p w:rsidR="002F53B5" w:rsidRPr="00C263EA" w:rsidRDefault="002F53B5" w:rsidP="001114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3E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Методы контроля</w:t>
      </w:r>
      <w:r w:rsidRPr="00C263E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336A8" w:rsidRPr="00111481" w:rsidRDefault="002F53B5" w:rsidP="001114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263EA">
        <w:rPr>
          <w:rFonts w:ascii="Times New Roman" w:hAnsi="Times New Roman" w:cs="Times New Roman"/>
          <w:color w:val="000000"/>
          <w:sz w:val="28"/>
          <w:szCs w:val="28"/>
        </w:rPr>
        <w:t xml:space="preserve">устные (опрос, </w:t>
      </w:r>
      <w:proofErr w:type="spellStart"/>
      <w:r w:rsidRPr="00C263EA">
        <w:rPr>
          <w:rFonts w:ascii="Times New Roman" w:hAnsi="Times New Roman" w:cs="Times New Roman"/>
          <w:color w:val="000000"/>
          <w:sz w:val="28"/>
          <w:szCs w:val="28"/>
        </w:rPr>
        <w:t>взаимоопрос</w:t>
      </w:r>
      <w:proofErr w:type="spellEnd"/>
      <w:r w:rsidRPr="00C263EA">
        <w:rPr>
          <w:rFonts w:ascii="Times New Roman" w:hAnsi="Times New Roman" w:cs="Times New Roman"/>
          <w:color w:val="000000"/>
          <w:sz w:val="28"/>
          <w:szCs w:val="28"/>
        </w:rPr>
        <w:t>); письменные (письменный опрос, тесты), программированные (</w:t>
      </w:r>
      <w:proofErr w:type="spellStart"/>
      <w:r w:rsidRPr="00C263EA">
        <w:rPr>
          <w:rFonts w:ascii="Times New Roman" w:hAnsi="Times New Roman" w:cs="Times New Roman"/>
          <w:color w:val="000000"/>
          <w:sz w:val="28"/>
          <w:szCs w:val="28"/>
        </w:rPr>
        <w:t>медиапрезентации</w:t>
      </w:r>
      <w:proofErr w:type="spellEnd"/>
      <w:r w:rsidRPr="00C263EA">
        <w:rPr>
          <w:rFonts w:ascii="Times New Roman" w:hAnsi="Times New Roman" w:cs="Times New Roman"/>
          <w:color w:val="000000"/>
          <w:sz w:val="28"/>
          <w:szCs w:val="28"/>
        </w:rPr>
        <w:t>), комбинированные (самоконтроль, рефлексия, смотр знаний, олимпиады, представление читательских интересов).</w:t>
      </w:r>
      <w:proofErr w:type="gramEnd"/>
    </w:p>
    <w:p w:rsidR="001336A8" w:rsidRPr="00111481" w:rsidRDefault="002F53B5" w:rsidP="0011148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263EA">
        <w:rPr>
          <w:rFonts w:ascii="Times New Roman" w:hAnsi="Times New Roman" w:cs="Times New Roman"/>
          <w:sz w:val="28"/>
          <w:szCs w:val="28"/>
        </w:rPr>
        <w:t xml:space="preserve">Курс рассчитан на </w:t>
      </w:r>
      <w:r w:rsidR="00AE6C46" w:rsidRPr="00C263EA">
        <w:rPr>
          <w:rFonts w:ascii="Times New Roman" w:hAnsi="Times New Roman" w:cs="Times New Roman"/>
          <w:b/>
          <w:sz w:val="28"/>
          <w:szCs w:val="28"/>
        </w:rPr>
        <w:t xml:space="preserve">70 </w:t>
      </w:r>
      <w:r w:rsidRPr="00C263EA">
        <w:rPr>
          <w:rFonts w:ascii="Times New Roman" w:hAnsi="Times New Roman" w:cs="Times New Roman"/>
          <w:b/>
          <w:sz w:val="28"/>
          <w:szCs w:val="28"/>
        </w:rPr>
        <w:t xml:space="preserve"> часов (</w:t>
      </w:r>
      <w:r w:rsidR="00AE6C46" w:rsidRPr="00C263EA">
        <w:rPr>
          <w:rFonts w:ascii="Times New Roman" w:hAnsi="Times New Roman" w:cs="Times New Roman"/>
          <w:b/>
          <w:sz w:val="28"/>
          <w:szCs w:val="28"/>
        </w:rPr>
        <w:t>2</w:t>
      </w:r>
      <w:r w:rsidRPr="00C263EA">
        <w:rPr>
          <w:rFonts w:ascii="Times New Roman" w:hAnsi="Times New Roman" w:cs="Times New Roman"/>
          <w:b/>
          <w:sz w:val="28"/>
          <w:szCs w:val="28"/>
        </w:rPr>
        <w:t xml:space="preserve"> часа в неделю)</w:t>
      </w:r>
      <w:r w:rsidRPr="00C263EA">
        <w:rPr>
          <w:rFonts w:ascii="Times New Roman" w:hAnsi="Times New Roman" w:cs="Times New Roman"/>
          <w:sz w:val="28"/>
          <w:szCs w:val="28"/>
        </w:rPr>
        <w:t>.</w:t>
      </w:r>
    </w:p>
    <w:p w:rsidR="002F53B5" w:rsidRPr="00D6119E" w:rsidRDefault="00626210" w:rsidP="001336A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119E"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tbl>
      <w:tblPr>
        <w:tblW w:w="14385" w:type="dxa"/>
        <w:jc w:val="center"/>
        <w:tblInd w:w="-6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57"/>
        <w:gridCol w:w="1701"/>
        <w:gridCol w:w="1451"/>
        <w:gridCol w:w="1242"/>
        <w:gridCol w:w="1934"/>
      </w:tblGrid>
      <w:tr w:rsidR="001336A8" w:rsidRPr="00D6119E" w:rsidTr="00111481">
        <w:trPr>
          <w:jc w:val="center"/>
        </w:trPr>
        <w:tc>
          <w:tcPr>
            <w:tcW w:w="8057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701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51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63EA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proofErr w:type="gramStart"/>
            <w:r w:rsidRPr="00C263E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242" w:type="dxa"/>
          </w:tcPr>
          <w:p w:rsidR="001336A8" w:rsidRPr="00C263EA" w:rsidRDefault="001336A8" w:rsidP="00111481">
            <w:pPr>
              <w:spacing w:after="0" w:line="240" w:lineRule="auto"/>
              <w:ind w:left="-8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b/>
                <w:sz w:val="24"/>
                <w:szCs w:val="24"/>
              </w:rPr>
              <w:t>Из них КР</w:t>
            </w:r>
          </w:p>
        </w:tc>
        <w:tc>
          <w:tcPr>
            <w:tcW w:w="1934" w:type="dxa"/>
          </w:tcPr>
          <w:p w:rsidR="001336A8" w:rsidRPr="00C263EA" w:rsidRDefault="001336A8" w:rsidP="001114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63EA">
              <w:rPr>
                <w:rFonts w:ascii="Times New Roman" w:hAnsi="Times New Roman" w:cs="Times New Roman"/>
                <w:b/>
                <w:sz w:val="24"/>
                <w:szCs w:val="24"/>
              </w:rPr>
              <w:t>Вн</w:t>
            </w:r>
            <w:proofErr w:type="gramStart"/>
            <w:r w:rsidRPr="00C263EA">
              <w:rPr>
                <w:rFonts w:ascii="Times New Roman" w:hAnsi="Times New Roman" w:cs="Times New Roman"/>
                <w:b/>
                <w:sz w:val="24"/>
                <w:szCs w:val="24"/>
              </w:rPr>
              <w:t>.ч</w:t>
            </w:r>
            <w:proofErr w:type="gramEnd"/>
            <w:r w:rsidRPr="00C263EA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proofErr w:type="spellEnd"/>
          </w:p>
        </w:tc>
      </w:tr>
      <w:tr w:rsidR="001336A8" w:rsidRPr="00D6119E" w:rsidTr="00111481">
        <w:trPr>
          <w:jc w:val="center"/>
        </w:trPr>
        <w:tc>
          <w:tcPr>
            <w:tcW w:w="8057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rPr>
                <w:rFonts w:ascii="Times New Roman" w:hAnsi="Times New Roman" w:cs="Times New Roman"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</w:t>
            </w:r>
          </w:p>
        </w:tc>
        <w:tc>
          <w:tcPr>
            <w:tcW w:w="1701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A8" w:rsidRPr="00D6119E" w:rsidTr="00111481">
        <w:trPr>
          <w:jc w:val="center"/>
        </w:trPr>
        <w:tc>
          <w:tcPr>
            <w:tcW w:w="8057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rPr>
                <w:rFonts w:ascii="Times New Roman" w:hAnsi="Times New Roman" w:cs="Times New Roman"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701" w:type="dxa"/>
          </w:tcPr>
          <w:p w:rsidR="001336A8" w:rsidRPr="00C263EA" w:rsidRDefault="00AE6C46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51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:rsidR="001336A8" w:rsidRPr="00C263EA" w:rsidRDefault="00C72088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36A8" w:rsidRPr="00D6119E" w:rsidTr="00111481">
        <w:trPr>
          <w:jc w:val="center"/>
        </w:trPr>
        <w:tc>
          <w:tcPr>
            <w:tcW w:w="8057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rPr>
                <w:rFonts w:ascii="Times New Roman" w:hAnsi="Times New Roman" w:cs="Times New Roman"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>Из древнерусской литературы.</w:t>
            </w:r>
          </w:p>
        </w:tc>
        <w:tc>
          <w:tcPr>
            <w:tcW w:w="1701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A8" w:rsidRPr="00D6119E" w:rsidTr="00111481">
        <w:trPr>
          <w:jc w:val="center"/>
        </w:trPr>
        <w:tc>
          <w:tcPr>
            <w:tcW w:w="8057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rPr>
                <w:rFonts w:ascii="Times New Roman" w:hAnsi="Times New Roman" w:cs="Times New Roman"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 xml:space="preserve">Из литературы </w:t>
            </w:r>
            <w:r w:rsidRPr="00C263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701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A8" w:rsidRPr="00D6119E" w:rsidTr="00111481">
        <w:trPr>
          <w:jc w:val="center"/>
        </w:trPr>
        <w:tc>
          <w:tcPr>
            <w:tcW w:w="8057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rPr>
                <w:rFonts w:ascii="Times New Roman" w:hAnsi="Times New Roman" w:cs="Times New Roman"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 xml:space="preserve">Из литературы </w:t>
            </w:r>
            <w:r w:rsidRPr="00C263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701" w:type="dxa"/>
          </w:tcPr>
          <w:p w:rsidR="001336A8" w:rsidRPr="00C263EA" w:rsidRDefault="00734B8E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51" w:type="dxa"/>
          </w:tcPr>
          <w:p w:rsidR="001336A8" w:rsidRPr="00C263EA" w:rsidRDefault="00734B8E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2" w:type="dxa"/>
          </w:tcPr>
          <w:p w:rsidR="001336A8" w:rsidRPr="00C263EA" w:rsidRDefault="00734B8E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4" w:type="dxa"/>
          </w:tcPr>
          <w:p w:rsidR="001336A8" w:rsidRPr="00C263EA" w:rsidRDefault="00734B8E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336A8" w:rsidRPr="00D6119E" w:rsidTr="00111481">
        <w:trPr>
          <w:jc w:val="center"/>
        </w:trPr>
        <w:tc>
          <w:tcPr>
            <w:tcW w:w="8057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rPr>
                <w:rFonts w:ascii="Times New Roman" w:hAnsi="Times New Roman" w:cs="Times New Roman"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 xml:space="preserve">Из литературы </w:t>
            </w:r>
            <w:r w:rsidRPr="00C263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701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119E" w:rsidRPr="00C263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1" w:type="dxa"/>
          </w:tcPr>
          <w:p w:rsidR="001336A8" w:rsidRPr="00C263EA" w:rsidRDefault="00D6119E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</w:tcPr>
          <w:p w:rsidR="001336A8" w:rsidRPr="00C263EA" w:rsidRDefault="00D6119E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4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6119E" w:rsidRPr="00D6119E" w:rsidTr="00111481">
        <w:trPr>
          <w:jc w:val="center"/>
        </w:trPr>
        <w:tc>
          <w:tcPr>
            <w:tcW w:w="8057" w:type="dxa"/>
          </w:tcPr>
          <w:p w:rsidR="00D6119E" w:rsidRPr="00C263EA" w:rsidRDefault="00D6119E" w:rsidP="00111481">
            <w:pPr>
              <w:spacing w:after="0" w:line="240" w:lineRule="auto"/>
              <w:ind w:left="-876" w:firstLine="876"/>
              <w:rPr>
                <w:rFonts w:ascii="Times New Roman" w:hAnsi="Times New Roman" w:cs="Times New Roman"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>Из литературы народов России</w:t>
            </w:r>
          </w:p>
        </w:tc>
        <w:tc>
          <w:tcPr>
            <w:tcW w:w="1701" w:type="dxa"/>
          </w:tcPr>
          <w:p w:rsidR="00D6119E" w:rsidRPr="00C263EA" w:rsidRDefault="00D6119E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D6119E" w:rsidRPr="00C263EA" w:rsidRDefault="00D6119E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D6119E" w:rsidRPr="00C263EA" w:rsidRDefault="00D6119E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:rsidR="00D6119E" w:rsidRPr="00C263EA" w:rsidRDefault="00D6119E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A8" w:rsidRPr="00D6119E" w:rsidTr="00111481">
        <w:trPr>
          <w:jc w:val="center"/>
        </w:trPr>
        <w:tc>
          <w:tcPr>
            <w:tcW w:w="8057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rPr>
                <w:rFonts w:ascii="Times New Roman" w:hAnsi="Times New Roman" w:cs="Times New Roman"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>Из зарубежной литературы.</w:t>
            </w:r>
          </w:p>
        </w:tc>
        <w:tc>
          <w:tcPr>
            <w:tcW w:w="1701" w:type="dxa"/>
          </w:tcPr>
          <w:p w:rsidR="001336A8" w:rsidRPr="00C263EA" w:rsidRDefault="00D6119E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51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:rsidR="001336A8" w:rsidRPr="00C263EA" w:rsidRDefault="00D6119E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36A8" w:rsidRPr="00D6119E" w:rsidTr="00111481">
        <w:trPr>
          <w:jc w:val="center"/>
        </w:trPr>
        <w:tc>
          <w:tcPr>
            <w:tcW w:w="8057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rPr>
                <w:rFonts w:ascii="Times New Roman" w:hAnsi="Times New Roman" w:cs="Times New Roman"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>Уроки итогового контроля</w:t>
            </w:r>
          </w:p>
        </w:tc>
        <w:tc>
          <w:tcPr>
            <w:tcW w:w="1701" w:type="dxa"/>
          </w:tcPr>
          <w:p w:rsidR="001336A8" w:rsidRPr="00C263EA" w:rsidRDefault="00D6119E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1336A8" w:rsidRPr="00C263EA" w:rsidRDefault="00D6119E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4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A8" w:rsidRPr="00D6119E" w:rsidTr="00111481">
        <w:trPr>
          <w:jc w:val="center"/>
        </w:trPr>
        <w:tc>
          <w:tcPr>
            <w:tcW w:w="8057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rPr>
                <w:rFonts w:ascii="Times New Roman" w:hAnsi="Times New Roman" w:cs="Times New Roman"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1336A8" w:rsidRPr="00C263EA" w:rsidRDefault="00D6119E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51" w:type="dxa"/>
          </w:tcPr>
          <w:p w:rsidR="001336A8" w:rsidRPr="00C263EA" w:rsidRDefault="00C263EA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2" w:type="dxa"/>
          </w:tcPr>
          <w:p w:rsidR="001336A8" w:rsidRPr="00C263EA" w:rsidRDefault="00C263EA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4" w:type="dxa"/>
          </w:tcPr>
          <w:p w:rsidR="001336A8" w:rsidRPr="00C263EA" w:rsidRDefault="001336A8" w:rsidP="00111481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3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792531" w:rsidRDefault="00792531" w:rsidP="00C263EA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B4D6C" w:rsidRDefault="002B4D6C" w:rsidP="00C263EA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B4D6C" w:rsidRDefault="002B4D6C" w:rsidP="00C263EA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B4D6C" w:rsidRDefault="002B4D6C" w:rsidP="00C263EA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</w:p>
    <w:p w:rsidR="009B5169" w:rsidRPr="00C46072" w:rsidRDefault="009B5169" w:rsidP="00AF1833">
      <w:pPr>
        <w:autoSpaceDE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C46072">
        <w:rPr>
          <w:rFonts w:ascii="Times New Roman" w:hAnsi="Times New Roman"/>
          <w:b/>
          <w:bCs/>
          <w:sz w:val="28"/>
          <w:szCs w:val="28"/>
        </w:rPr>
        <w:lastRenderedPageBreak/>
        <w:t>Календарно-тематическое планирование</w:t>
      </w:r>
    </w:p>
    <w:p w:rsidR="009B5169" w:rsidRPr="00C46072" w:rsidRDefault="009B5169" w:rsidP="00C263EA">
      <w:pPr>
        <w:autoSpaceDE w:val="0"/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15867" w:type="dxa"/>
        <w:tblInd w:w="-459" w:type="dxa"/>
        <w:tblLayout w:type="fixed"/>
        <w:tblLook w:val="04A0"/>
      </w:tblPr>
      <w:tblGrid>
        <w:gridCol w:w="424"/>
        <w:gridCol w:w="126"/>
        <w:gridCol w:w="1715"/>
        <w:gridCol w:w="270"/>
        <w:gridCol w:w="13"/>
        <w:gridCol w:w="3794"/>
        <w:gridCol w:w="12"/>
        <w:gridCol w:w="16"/>
        <w:gridCol w:w="2108"/>
        <w:gridCol w:w="17"/>
        <w:gridCol w:w="149"/>
        <w:gridCol w:w="2126"/>
        <w:gridCol w:w="2827"/>
        <w:gridCol w:w="292"/>
        <w:gridCol w:w="992"/>
        <w:gridCol w:w="986"/>
      </w:tblGrid>
      <w:tr w:rsidR="0082497A" w:rsidRPr="00C46072" w:rsidTr="00B2338E">
        <w:trPr>
          <w:trHeight w:val="320"/>
        </w:trPr>
        <w:tc>
          <w:tcPr>
            <w:tcW w:w="5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5169" w:rsidRPr="00C46072" w:rsidRDefault="009B5169" w:rsidP="00C263EA">
            <w:pPr>
              <w:snapToGrid w:val="0"/>
              <w:spacing w:after="0" w:line="240" w:lineRule="auto"/>
              <w:ind w:left="-78" w:right="-3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C460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1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B5169" w:rsidRPr="00C46072" w:rsidRDefault="009B5169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C46072">
              <w:rPr>
                <w:rFonts w:ascii="Times New Roman" w:hAnsi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40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5169" w:rsidRPr="00C46072" w:rsidRDefault="009B5169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урока</w:t>
            </w:r>
          </w:p>
        </w:tc>
        <w:tc>
          <w:tcPr>
            <w:tcW w:w="75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B5169" w:rsidRPr="00C46072" w:rsidRDefault="009B5169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bCs/>
                <w:kern w:val="2"/>
                <w:sz w:val="24"/>
                <w:szCs w:val="24"/>
              </w:rPr>
            </w:pPr>
            <w:r w:rsidRPr="00C46072">
              <w:rPr>
                <w:rFonts w:ascii="Times New Roman" w:hAnsi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1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B5169" w:rsidRPr="00C46072" w:rsidRDefault="009B5169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bCs/>
                <w:kern w:val="2"/>
                <w:sz w:val="24"/>
                <w:szCs w:val="24"/>
              </w:rPr>
              <w:t>Дата</w:t>
            </w:r>
          </w:p>
        </w:tc>
      </w:tr>
      <w:tr w:rsidR="0082497A" w:rsidRPr="00C46072" w:rsidTr="00B2338E">
        <w:trPr>
          <w:trHeight w:val="512"/>
        </w:trPr>
        <w:tc>
          <w:tcPr>
            <w:tcW w:w="5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B5169" w:rsidRPr="00C46072" w:rsidRDefault="009B5169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B5169" w:rsidRPr="00C46072" w:rsidRDefault="009B5169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407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169" w:rsidRPr="00C46072" w:rsidRDefault="009B5169" w:rsidP="00C263EA">
            <w:pPr>
              <w:widowControl w:val="0"/>
              <w:suppressAutoHyphens/>
              <w:snapToGrid w:val="0"/>
              <w:spacing w:after="0" w:line="240" w:lineRule="auto"/>
              <w:ind w:right="25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B5169" w:rsidRPr="00C46072" w:rsidRDefault="009B5169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C46072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B5169" w:rsidRPr="00C46072" w:rsidRDefault="009B5169" w:rsidP="00C263EA">
            <w:pPr>
              <w:widowControl w:val="0"/>
              <w:suppressAutoHyphens/>
              <w:snapToGrid w:val="0"/>
              <w:spacing w:after="0" w:line="240" w:lineRule="auto"/>
              <w:ind w:left="-93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proofErr w:type="spellStart"/>
            <w:r w:rsidRPr="00C46072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5169" w:rsidRPr="00C46072" w:rsidRDefault="009B5169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C46072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5169" w:rsidRPr="00C46072" w:rsidRDefault="009B5169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bCs/>
                <w:kern w:val="2"/>
                <w:sz w:val="24"/>
                <w:szCs w:val="24"/>
              </w:rPr>
              <w:t>Программа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5169" w:rsidRDefault="009B5169" w:rsidP="00C263EA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Факт</w:t>
            </w:r>
          </w:p>
        </w:tc>
      </w:tr>
      <w:tr w:rsidR="009B5169" w:rsidRPr="00C46072" w:rsidTr="00F6759D">
        <w:trPr>
          <w:trHeight w:val="240"/>
        </w:trPr>
        <w:tc>
          <w:tcPr>
            <w:tcW w:w="1586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169" w:rsidRDefault="009B5169" w:rsidP="00C263E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ВВЕДЕНИЕ (1 час)</w:t>
            </w:r>
          </w:p>
        </w:tc>
      </w:tr>
      <w:tr w:rsidR="0082497A" w:rsidRPr="00C46072" w:rsidTr="00B2338E">
        <w:trPr>
          <w:trHeight w:val="3546"/>
        </w:trPr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B5169" w:rsidRPr="00A26E3D" w:rsidRDefault="009B5169" w:rsidP="00C263EA">
            <w:pPr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A26E3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26E3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9B5169" w:rsidRPr="00C46072" w:rsidRDefault="009B5169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B5169" w:rsidRPr="00BA73A0" w:rsidRDefault="00AE6C46" w:rsidP="00C263EA">
            <w:pPr>
              <w:widowControl w:val="0"/>
              <w:suppressAutoHyphens/>
              <w:spacing w:after="0" w:line="240" w:lineRule="auto"/>
              <w:ind w:left="-93"/>
              <w:jc w:val="both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Изображение человека как важнейшая идейно-нравственная проблема литературы.</w:t>
            </w: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B3B" w:rsidRDefault="00A41B3B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человека как важнейшая идейно-нравственная проблема литературы. Взаимосвязь характеров и обстоятельств в художественном произведении. Труд писателя, его позиция, отношение к несовершенству мира и стремление к нравственному и эстетическому идеалу.</w:t>
            </w:r>
          </w:p>
          <w:p w:rsidR="003777F7" w:rsidRDefault="00AE6C46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41B3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Подбор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афоризмов, пословиц и поговорок о писателях и книгах.</w:t>
            </w:r>
          </w:p>
          <w:p w:rsidR="00AE6C46" w:rsidRPr="003777F7" w:rsidRDefault="00AE6C46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Написание статьи на тему «Советы читателю».</w:t>
            </w:r>
          </w:p>
        </w:tc>
        <w:tc>
          <w:tcPr>
            <w:tcW w:w="23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1B3B" w:rsidRPr="000D2B55" w:rsidRDefault="00A41B3B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B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0D2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онимание </w:t>
            </w:r>
            <w:r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отношения народа к чтению и книге, особенностей труда писателя, значения изучения литературы</w:t>
            </w:r>
          </w:p>
          <w:p w:rsidR="009B5169" w:rsidRPr="00C46072" w:rsidRDefault="009B5169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B5169" w:rsidRPr="001D5AF1" w:rsidRDefault="009B5169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2B2">
              <w:rPr>
                <w:rFonts w:ascii="Times New Roman" w:hAnsi="Times New Roman"/>
                <w:b/>
                <w:sz w:val="24"/>
                <w:szCs w:val="24"/>
              </w:rPr>
              <w:t xml:space="preserve">Умение </w:t>
            </w:r>
            <w:r w:rsidR="00A41B3B"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собственные высказывания о книгах и чтении; объяснять смысл пословиц, пересказывать сюжеты прочитанных книг и характеризовать их героев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169" w:rsidRDefault="009B5169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169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C46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41B3B"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основную проблему изучения литературы в 7 классе (проблема изображения человека)</w:t>
            </w:r>
            <w:r w:rsidR="00A41B3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41B3B" w:rsidRDefault="00A41B3B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B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природу художественного образа и своеобразие художественной действительности;</w:t>
            </w:r>
          </w:p>
          <w:p w:rsidR="00A41B3B" w:rsidRPr="00C46072" w:rsidRDefault="00A41B3B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A41B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 план и тезисы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169" w:rsidRPr="00C46072" w:rsidRDefault="005442B2" w:rsidP="00C263E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02.09-0</w:t>
            </w:r>
            <w:r w:rsidR="00A41B3B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3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.09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169" w:rsidRPr="00C46072" w:rsidRDefault="009B5169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741FC5" w:rsidRPr="00C46072" w:rsidTr="00F6759D">
        <w:trPr>
          <w:trHeight w:val="254"/>
        </w:trPr>
        <w:tc>
          <w:tcPr>
            <w:tcW w:w="1586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1FC5" w:rsidRPr="00741FC5" w:rsidRDefault="00741FC5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741FC5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УСТНОЕ НАРОДНОЕ ТВОРЧЕСТВО (</w:t>
            </w:r>
            <w:r w:rsidR="00A26E3D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 xml:space="preserve">6 </w:t>
            </w:r>
            <w:r w:rsidRPr="00741FC5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час</w:t>
            </w:r>
            <w:r w:rsidR="00A26E3D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ов</w:t>
            </w:r>
            <w:r w:rsidRPr="00741FC5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)</w:t>
            </w:r>
          </w:p>
        </w:tc>
      </w:tr>
      <w:tr w:rsidR="0082497A" w:rsidRPr="00C46072" w:rsidTr="00B2338E">
        <w:trPr>
          <w:trHeight w:val="1964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69" w:rsidRPr="00A26E3D" w:rsidRDefault="009B5169" w:rsidP="00C263EA">
            <w:pPr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A26E3D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2</w:t>
            </w:r>
            <w:r w:rsidR="00A26E3D" w:rsidRPr="00A26E3D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.</w:t>
            </w:r>
          </w:p>
          <w:p w:rsidR="009B5169" w:rsidRPr="00C46072" w:rsidRDefault="009B5169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B5169" w:rsidRPr="002C2EDE" w:rsidRDefault="00AE6C46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Устное народное творчество. Предания.</w:t>
            </w:r>
          </w:p>
          <w:p w:rsidR="009B5169" w:rsidRPr="00C46072" w:rsidRDefault="009B5169" w:rsidP="00C263E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B5169" w:rsidRDefault="00A41B3B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Исторические события в преданиях «Воцарение Ивана Грозного», «Сороки-ведьмы», «Петр и плотник». Предание как жанр фольклора.</w:t>
            </w:r>
          </w:p>
          <w:p w:rsidR="00C72088" w:rsidRPr="00C72088" w:rsidRDefault="00C72088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  <w:r w:rsidRPr="00C72088">
              <w:rPr>
                <w:rStyle w:val="dash041e005f0431005f044b005f0447005f043d005f044b005f0439005f005fchar1char1"/>
                <w:u w:val="single"/>
              </w:rPr>
              <w:t>Письменный ответ на вопрос «Каково отношение народа к событиям и героям преданий (на примере одного предания)?»</w:t>
            </w:r>
          </w:p>
        </w:tc>
        <w:tc>
          <w:tcPr>
            <w:tcW w:w="2302" w:type="dxa"/>
            <w:gridSpan w:val="5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5442B2" w:rsidRPr="00A41B3B" w:rsidRDefault="00A41B3B" w:rsidP="00C263EA">
            <w:pPr>
              <w:spacing w:after="0" w:line="240" w:lineRule="auto"/>
              <w:rPr>
                <w:rStyle w:val="dash041e005f0431005f044b005f0447005f043d005f044b005f0439005f005fchar1char1"/>
                <w:rFonts w:eastAsia="Times New Roman"/>
              </w:rPr>
            </w:pPr>
            <w:r w:rsidRPr="00A41B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0D2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онимать </w:t>
            </w:r>
            <w:r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преданий в жизни народа как исторической памяти, поэтической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автобиографии</w:t>
            </w:r>
            <w:r>
              <w:rPr>
                <w:rStyle w:val="dash041e005f0431005f044b005f0447005f043d005f044b005f0439005f005fchar1char1"/>
                <w:rFonts w:eastAsia="Times New Roman"/>
              </w:rPr>
              <w:t>.</w:t>
            </w:r>
          </w:p>
          <w:p w:rsidR="00A41B3B" w:rsidRPr="000D2B55" w:rsidRDefault="00A41B3B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B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0D2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онимать</w:t>
            </w:r>
            <w:r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былин в </w:t>
            </w:r>
            <w:r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развитии русского искусства, сохранении народных традиций, народной памяти</w:t>
            </w:r>
          </w:p>
          <w:p w:rsidR="009B5169" w:rsidRDefault="009B5169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812FD5" w:rsidRDefault="00812FD5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812FD5" w:rsidRDefault="00812FD5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812FD5" w:rsidRDefault="00812FD5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812FD5" w:rsidRDefault="00812FD5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812FD5" w:rsidRDefault="00812FD5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812FD5" w:rsidRDefault="00812FD5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812FD5" w:rsidRDefault="00812FD5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812FD5" w:rsidRDefault="00812FD5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812FD5" w:rsidRDefault="00812FD5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812FD5" w:rsidRDefault="00812FD5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812FD5" w:rsidRPr="00812FD5" w:rsidRDefault="00812FD5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F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0D2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онимать</w:t>
            </w:r>
            <w:r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былин в развитии русского искусства, сохранении народных традиций, народной памяти</w:t>
            </w:r>
            <w:r w:rsidR="001D5AF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1B3B" w:rsidRPr="000D2B55" w:rsidRDefault="009B5169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2B2">
              <w:rPr>
                <w:rStyle w:val="dash041e005f0431005f044b005f0447005f043d005f044b005f0439005f005fchar1char1"/>
                <w:b/>
              </w:rPr>
              <w:lastRenderedPageBreak/>
              <w:t>Умение</w:t>
            </w:r>
            <w:r w:rsidRPr="00C46072">
              <w:rPr>
                <w:rStyle w:val="dash041e005f0431005f044b005f0447005f043d005f044b005f0439005f005fchar1char1"/>
              </w:rPr>
              <w:t xml:space="preserve">  </w:t>
            </w:r>
            <w:r w:rsidR="00A41B3B"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отмечать общее и различное в легендах, </w:t>
            </w:r>
            <w:proofErr w:type="spellStart"/>
            <w:r w:rsidR="00A41B3B"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>быличках</w:t>
            </w:r>
            <w:proofErr w:type="spellEnd"/>
            <w:r w:rsidR="00A41B3B"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>, преданиях</w:t>
            </w:r>
            <w:r w:rsidR="00A41B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B5169" w:rsidRPr="0085133A" w:rsidRDefault="009B5169" w:rsidP="00C263EA">
            <w:pPr>
              <w:spacing w:after="0" w:line="240" w:lineRule="auto"/>
              <w:rPr>
                <w:rFonts w:ascii="Times New Roman" w:eastAsia="Andale Sans UI" w:hAnsi="Times New Roman"/>
                <w:sz w:val="24"/>
                <w:szCs w:val="24"/>
              </w:rPr>
            </w:pPr>
          </w:p>
          <w:p w:rsidR="009B5169" w:rsidRPr="0085133A" w:rsidRDefault="009B5169" w:rsidP="00C263EA">
            <w:pPr>
              <w:spacing w:after="0" w:line="240" w:lineRule="auto"/>
              <w:rPr>
                <w:rFonts w:ascii="Times New Roman" w:eastAsia="Andale Sans UI" w:hAnsi="Times New Roman"/>
                <w:sz w:val="24"/>
                <w:szCs w:val="24"/>
              </w:rPr>
            </w:pPr>
          </w:p>
          <w:p w:rsidR="009B5169" w:rsidRPr="0085133A" w:rsidRDefault="009B5169" w:rsidP="00C263EA">
            <w:pPr>
              <w:spacing w:after="0" w:line="240" w:lineRule="auto"/>
              <w:rPr>
                <w:rFonts w:ascii="Times New Roman" w:eastAsia="Andale Sans UI" w:hAnsi="Times New Roman"/>
                <w:sz w:val="24"/>
                <w:szCs w:val="24"/>
              </w:rPr>
            </w:pPr>
          </w:p>
          <w:p w:rsidR="009B5169" w:rsidRDefault="009B5169" w:rsidP="00C263EA">
            <w:pPr>
              <w:spacing w:after="0" w:line="240" w:lineRule="auto"/>
              <w:rPr>
                <w:rFonts w:ascii="Times New Roman" w:eastAsia="Andale Sans UI" w:hAnsi="Times New Roman"/>
                <w:sz w:val="24"/>
                <w:szCs w:val="24"/>
              </w:rPr>
            </w:pPr>
          </w:p>
          <w:p w:rsidR="009B5169" w:rsidRDefault="009B5169" w:rsidP="00C263EA">
            <w:pPr>
              <w:spacing w:after="0" w:line="240" w:lineRule="auto"/>
              <w:rPr>
                <w:rFonts w:ascii="Times New Roman" w:eastAsia="Andale Sans UI" w:hAnsi="Times New Roman"/>
                <w:sz w:val="24"/>
                <w:szCs w:val="24"/>
              </w:rPr>
            </w:pPr>
          </w:p>
          <w:p w:rsidR="009B5169" w:rsidRDefault="009B5169" w:rsidP="00C263EA">
            <w:pPr>
              <w:spacing w:after="0" w:line="240" w:lineRule="auto"/>
              <w:rPr>
                <w:rFonts w:ascii="Times New Roman" w:eastAsia="Andale Sans UI" w:hAnsi="Times New Roman"/>
                <w:sz w:val="24"/>
                <w:szCs w:val="24"/>
              </w:rPr>
            </w:pPr>
          </w:p>
          <w:p w:rsidR="005442B2" w:rsidRDefault="005442B2" w:rsidP="00C263EA">
            <w:pPr>
              <w:spacing w:after="0" w:line="240" w:lineRule="auto"/>
              <w:rPr>
                <w:rFonts w:ascii="Times New Roman" w:eastAsia="Andale Sans UI" w:hAnsi="Times New Roman"/>
                <w:sz w:val="24"/>
                <w:szCs w:val="24"/>
              </w:rPr>
            </w:pPr>
          </w:p>
          <w:p w:rsidR="005442B2" w:rsidRDefault="005442B2" w:rsidP="00C263EA">
            <w:pPr>
              <w:spacing w:after="0" w:line="240" w:lineRule="auto"/>
              <w:rPr>
                <w:rFonts w:ascii="Times New Roman" w:eastAsia="Andale Sans UI" w:hAnsi="Times New Roman"/>
                <w:sz w:val="24"/>
                <w:szCs w:val="24"/>
              </w:rPr>
            </w:pPr>
          </w:p>
          <w:p w:rsidR="005442B2" w:rsidRDefault="005442B2" w:rsidP="00C263EA">
            <w:pPr>
              <w:spacing w:after="0" w:line="240" w:lineRule="auto"/>
              <w:rPr>
                <w:rFonts w:ascii="Times New Roman" w:eastAsia="Andale Sans UI" w:hAnsi="Times New Roman"/>
                <w:sz w:val="24"/>
                <w:szCs w:val="24"/>
              </w:rPr>
            </w:pPr>
          </w:p>
          <w:p w:rsidR="009B5169" w:rsidRDefault="009B5169" w:rsidP="00C263EA">
            <w:pPr>
              <w:spacing w:after="0" w:line="240" w:lineRule="auto"/>
              <w:rPr>
                <w:rFonts w:ascii="Times New Roman" w:eastAsia="Andale Sans UI" w:hAnsi="Times New Roman"/>
                <w:sz w:val="24"/>
                <w:szCs w:val="24"/>
              </w:rPr>
            </w:pPr>
          </w:p>
          <w:p w:rsidR="00812FD5" w:rsidRDefault="00812FD5" w:rsidP="00C263EA">
            <w:pPr>
              <w:spacing w:after="0" w:line="240" w:lineRule="auto"/>
              <w:rPr>
                <w:rFonts w:ascii="Times New Roman" w:eastAsia="Andale Sans UI" w:hAnsi="Times New Roman"/>
                <w:sz w:val="24"/>
                <w:szCs w:val="24"/>
              </w:rPr>
            </w:pPr>
          </w:p>
          <w:p w:rsidR="00812FD5" w:rsidRDefault="00812FD5" w:rsidP="00C263EA">
            <w:pPr>
              <w:spacing w:after="0" w:line="240" w:lineRule="auto"/>
              <w:rPr>
                <w:rFonts w:ascii="Times New Roman" w:eastAsia="Andale Sans UI" w:hAnsi="Times New Roman"/>
                <w:sz w:val="24"/>
                <w:szCs w:val="24"/>
              </w:rPr>
            </w:pPr>
          </w:p>
          <w:p w:rsidR="00812FD5" w:rsidRDefault="00812FD5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12FD5" w:rsidRPr="000D2B55" w:rsidRDefault="00812FD5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F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12FD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ыяснять значение незнакомых слов (работа со словарями);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ассоциативные связи с иллюстрациями художников.</w:t>
            </w:r>
          </w:p>
          <w:p w:rsidR="00812FD5" w:rsidRPr="0085133A" w:rsidRDefault="00812FD5" w:rsidP="00C263EA">
            <w:pPr>
              <w:spacing w:after="0" w:line="240" w:lineRule="auto"/>
              <w:rPr>
                <w:rFonts w:ascii="Times New Roman" w:eastAsia="Andale Sans UI" w:hAnsi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B3B" w:rsidRDefault="009B5169" w:rsidP="00C263E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ED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Знать </w:t>
            </w:r>
            <w:r w:rsidR="00A41B3B" w:rsidRPr="00A41B3B">
              <w:rPr>
                <w:rFonts w:ascii="Times New Roman" w:hAnsi="Times New Roman"/>
                <w:sz w:val="24"/>
                <w:szCs w:val="24"/>
              </w:rPr>
              <w:t>оп</w:t>
            </w:r>
            <w:r w:rsidR="00A41B3B">
              <w:rPr>
                <w:rFonts w:ascii="Times New Roman" w:hAnsi="Times New Roman"/>
                <w:sz w:val="24"/>
                <w:szCs w:val="24"/>
              </w:rPr>
              <w:t xml:space="preserve">ределение понятия </w:t>
            </w:r>
            <w:r w:rsidR="00A41B3B" w:rsidRPr="00A41B3B">
              <w:rPr>
                <w:rFonts w:ascii="Times New Roman" w:hAnsi="Times New Roman"/>
                <w:sz w:val="24"/>
                <w:szCs w:val="24"/>
              </w:rPr>
              <w:t>«предание»</w:t>
            </w:r>
            <w:r w:rsidR="00A41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="00A41B3B" w:rsidRPr="00A41B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="00A41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своеобразие преданий как </w:t>
            </w:r>
            <w:r w:rsidR="00A41B3B"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41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поэтической автобиографии народа; </w:t>
            </w:r>
          </w:p>
          <w:p w:rsidR="005442B2" w:rsidRPr="00A41B3B" w:rsidRDefault="00A41B3B" w:rsidP="00C263E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B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объяснять особенности жанра предания.</w:t>
            </w:r>
          </w:p>
          <w:p w:rsidR="009B5169" w:rsidRDefault="00812FD5" w:rsidP="00C263E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F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Pr="000D2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нать</w:t>
            </w:r>
            <w:r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жанра </w:t>
            </w:r>
            <w:r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былины; особенности былин киевского цикла; сюжет и содержание былины «</w:t>
            </w:r>
            <w:proofErr w:type="spellStart"/>
            <w:r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>Вольга</w:t>
            </w:r>
            <w:proofErr w:type="spellEnd"/>
            <w:r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Микула </w:t>
            </w:r>
            <w:proofErr w:type="spellStart"/>
            <w:r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>Селянинович</w:t>
            </w:r>
            <w:proofErr w:type="spellEnd"/>
            <w:r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>»; особенности композиции былин (зачин, повторы, диалог, концовка); уметь выразительно читать былину, определять ее тему и идею; характеризовать героев и их поступки; находить в тексте изобразительно-выразительные средства и определять их роль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12FD5" w:rsidRDefault="00812FD5" w:rsidP="00C263E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2FD5" w:rsidRDefault="00812FD5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D2B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Былина, гипербола, былинный стих,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D2B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эпитет, сравнение, метафора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070D41" w:rsidRDefault="00812FD5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F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Pr="000D2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нать </w:t>
            </w:r>
            <w:r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жанра былины; особенности былин новгородского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киевского </w:t>
            </w:r>
            <w:r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>цикл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812FD5" w:rsidRPr="001D5AF1" w:rsidRDefault="00812FD5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читать былину, определять ее тему и идею; характеризовать героев и их поступки; находить в тексте изобразительно-выразительные средства и определять их роль</w:t>
            </w:r>
            <w:r w:rsidR="001D5AF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B5169" w:rsidRPr="00C46072" w:rsidRDefault="005442B2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lastRenderedPageBreak/>
              <w:t>0</w:t>
            </w:r>
            <w:r w:rsidR="00A41B3B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5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.09-</w:t>
            </w:r>
            <w:r w:rsidR="00A41B3B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10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.09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5169" w:rsidRPr="00C46072" w:rsidRDefault="009B5169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C72088" w:rsidRPr="00C46072" w:rsidTr="00B2338E">
        <w:trPr>
          <w:trHeight w:val="2304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088" w:rsidRPr="00A26E3D" w:rsidRDefault="00C72088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A26E3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  <w:r w:rsidR="00A26E3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2088" w:rsidRPr="002C2EDE" w:rsidRDefault="00C72088" w:rsidP="00C263E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Эпос народов мира. Былины.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Вольга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Микула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Селянинович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1B3B" w:rsidRDefault="00A41B3B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>Воплощение в былине нравственных свойств русского народа, прославление мирного труда. Микула – носитель лучших человеческих качеств (трудолюбие, мастерство, чувство собственного достоинства, доброта, щедрость, физическая сила)</w:t>
            </w:r>
            <w:proofErr w:type="gramStart"/>
            <w:r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>воеобразие былинного стиха. Собирание былин. Собиратели.</w:t>
            </w:r>
          </w:p>
          <w:p w:rsidR="00C72088" w:rsidRDefault="00C72088" w:rsidP="00C263EA">
            <w:pPr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</w:rPr>
              <w:t>Составление сообщения о былинах. Устная характеристика героя былины. Инсценированное чтение былины.</w:t>
            </w:r>
          </w:p>
          <w:p w:rsidR="00812FD5" w:rsidRDefault="00812FD5" w:rsidP="00C263EA">
            <w:pPr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</w:rPr>
            </w:pPr>
          </w:p>
          <w:p w:rsidR="00812FD5" w:rsidRPr="00A41B3B" w:rsidRDefault="00812FD5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C72088" w:rsidRPr="00C46072" w:rsidRDefault="00C72088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88" w:rsidRPr="00C46072" w:rsidRDefault="00C72088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088" w:rsidRPr="00C46072" w:rsidRDefault="00C72088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2088" w:rsidRPr="00C46072" w:rsidRDefault="00C7208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0</w:t>
            </w:r>
            <w:r w:rsidR="00A41B3B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5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.09-</w:t>
            </w:r>
            <w:r w:rsidR="00A41B3B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10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.09</w:t>
            </w:r>
          </w:p>
          <w:p w:rsidR="00C72088" w:rsidRDefault="00C7208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  <w:p w:rsidR="00C72088" w:rsidRDefault="00C7208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  <w:p w:rsidR="00C72088" w:rsidRDefault="00C7208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  <w:p w:rsidR="00C72088" w:rsidRDefault="00C7208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  <w:p w:rsidR="00C72088" w:rsidRDefault="00C7208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  <w:p w:rsidR="00C72088" w:rsidRDefault="00C7208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  <w:p w:rsidR="00C72088" w:rsidRDefault="00C7208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  <w:p w:rsidR="00C72088" w:rsidRDefault="00C7208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  <w:p w:rsidR="00C72088" w:rsidRDefault="00C7208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hAnsi="Times New Roman"/>
                <w:sz w:val="24"/>
                <w:szCs w:val="24"/>
              </w:rPr>
            </w:pPr>
          </w:p>
          <w:p w:rsidR="00C72088" w:rsidRDefault="00C7208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  <w:p w:rsidR="00812FD5" w:rsidRDefault="00812FD5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  <w:p w:rsidR="00812FD5" w:rsidRDefault="00812FD5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  <w:p w:rsidR="00812FD5" w:rsidRDefault="00812FD5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  <w:p w:rsidR="00C72088" w:rsidRDefault="00C7208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  <w:p w:rsidR="00812FD5" w:rsidRDefault="00812FD5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  <w:p w:rsidR="00812FD5" w:rsidRDefault="00812FD5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  <w:p w:rsidR="00812FD5" w:rsidRDefault="00812FD5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  <w:p w:rsidR="00812FD5" w:rsidRDefault="00812FD5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  <w:p w:rsidR="00812FD5" w:rsidRDefault="00812FD5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  <w:p w:rsidR="00C72088" w:rsidRPr="00C72088" w:rsidRDefault="00A41B3B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C72088">
              <w:rPr>
                <w:rFonts w:ascii="Times New Roman" w:hAnsi="Times New Roman"/>
                <w:sz w:val="24"/>
                <w:szCs w:val="24"/>
              </w:rPr>
              <w:t>.09 – 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C7208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088" w:rsidRDefault="00C7208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  <w:p w:rsidR="00C72088" w:rsidRDefault="00C7208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  <w:p w:rsidR="00C72088" w:rsidRDefault="00C7208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  <w:p w:rsidR="00C72088" w:rsidRDefault="00C7208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  <w:p w:rsidR="00C72088" w:rsidRDefault="00C7208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  <w:p w:rsidR="00C72088" w:rsidRDefault="00C7208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  <w:p w:rsidR="00C72088" w:rsidRDefault="00C7208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  <w:p w:rsidR="00C72088" w:rsidRDefault="00C7208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  <w:p w:rsidR="00C72088" w:rsidRDefault="00C7208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  <w:p w:rsidR="00C72088" w:rsidRPr="00C46072" w:rsidRDefault="00C7208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C72088" w:rsidRPr="00C46072" w:rsidTr="00B2338E">
        <w:trPr>
          <w:trHeight w:val="3037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088" w:rsidRDefault="00C72088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A26E3D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.</w:t>
            </w:r>
          </w:p>
          <w:p w:rsidR="00C72088" w:rsidRDefault="00C72088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  <w:p w:rsidR="00C72088" w:rsidRDefault="00C72088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  <w:p w:rsidR="00C72088" w:rsidRDefault="00C72088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  <w:p w:rsidR="00C72088" w:rsidRDefault="00C72088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  <w:p w:rsidR="00C72088" w:rsidRDefault="00C72088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  <w:p w:rsidR="00C72088" w:rsidRDefault="00C72088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  <w:p w:rsidR="00C72088" w:rsidRPr="00C46072" w:rsidRDefault="00C72088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72088" w:rsidRPr="002C2EDE" w:rsidRDefault="00C72088" w:rsidP="00C263E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C2EDE">
              <w:rPr>
                <w:rFonts w:ascii="Times New Roman" w:hAnsi="Times New Roman"/>
                <w:b/>
                <w:i/>
                <w:sz w:val="24"/>
                <w:szCs w:val="24"/>
              </w:rPr>
              <w:t>Внеклассное  чтение.</w:t>
            </w:r>
          </w:p>
          <w:p w:rsidR="00C72088" w:rsidRPr="00812FD5" w:rsidRDefault="00C72088" w:rsidP="00C263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Русские былины Киевского и Новгородского циклов.</w:t>
            </w: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72088" w:rsidRDefault="00812FD5" w:rsidP="00C263EA">
            <w:pPr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Своеобразие былины. Поэтичность. Тематическое различие Киевского и Новгородского циклов былин.</w:t>
            </w:r>
          </w:p>
          <w:p w:rsidR="00C72088" w:rsidRDefault="00C72088" w:rsidP="00C263EA">
            <w:pPr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  <w:p w:rsidR="00C72088" w:rsidRDefault="00C72088" w:rsidP="00C263EA">
            <w:pPr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  <w:p w:rsidR="00C72088" w:rsidRDefault="00C72088" w:rsidP="00C263EA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  <w:p w:rsidR="00C72088" w:rsidRPr="001336A8" w:rsidRDefault="00C72088" w:rsidP="00C263EA">
            <w:pPr>
              <w:spacing w:after="0" w:line="240" w:lineRule="auto"/>
              <w:rPr>
                <w:rFonts w:ascii="Times New Roman" w:eastAsia="Andale Sans UI" w:hAnsi="Times New Roman" w:cs="Times New Roman"/>
                <w:i/>
                <w:kern w:val="2"/>
              </w:rPr>
            </w:pPr>
          </w:p>
        </w:tc>
        <w:tc>
          <w:tcPr>
            <w:tcW w:w="2302" w:type="dxa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C72088" w:rsidRPr="00C46072" w:rsidRDefault="00C72088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88" w:rsidRPr="00C46072" w:rsidRDefault="00C72088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88" w:rsidRPr="00C46072" w:rsidRDefault="00C72088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72088" w:rsidRPr="00C46072" w:rsidRDefault="00C7208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  <w:tc>
          <w:tcPr>
            <w:tcW w:w="9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72088" w:rsidRPr="00C46072" w:rsidRDefault="00C7208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C72088" w:rsidRPr="00C46072" w:rsidTr="00B2338E">
        <w:trPr>
          <w:trHeight w:val="3037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088" w:rsidRPr="00C72088" w:rsidRDefault="00C72088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C72088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lastRenderedPageBreak/>
              <w:t>5.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72088" w:rsidRPr="00C72088" w:rsidRDefault="00C72088" w:rsidP="00C263E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C2EDE">
              <w:rPr>
                <w:rFonts w:ascii="Times New Roman" w:hAnsi="Times New Roman"/>
                <w:b/>
                <w:i/>
                <w:sz w:val="24"/>
                <w:szCs w:val="24"/>
              </w:rPr>
              <w:t>Внеклассное  чтение.</w:t>
            </w:r>
          </w:p>
          <w:p w:rsidR="00C72088" w:rsidRPr="00C72088" w:rsidRDefault="00C72088" w:rsidP="00C263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«Калевала» - карело-финский мифологический эпос.</w:t>
            </w: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D5AF1" w:rsidRDefault="001D5AF1" w:rsidP="00C263EA">
            <w:pPr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</w:rPr>
            </w:pPr>
            <w:r w:rsidRPr="000D2B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«Калевала»</w:t>
            </w:r>
            <w:r w:rsidRPr="004462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карело-финский мифологический эпос. Изображение жизни народа, его национальных традиций, обычаев, трудовых будней и праздников. Кузнец </w:t>
            </w:r>
            <w:proofErr w:type="spellStart"/>
            <w:r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>Ильмаринен</w:t>
            </w:r>
            <w:proofErr w:type="spellEnd"/>
            <w:r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ведьма Лоухи как представители светлого и темного миров карело-финских эпических песен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72088" w:rsidRPr="00C72088" w:rsidRDefault="00C72088" w:rsidP="00C263EA">
            <w:pPr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</w:rPr>
            </w:pPr>
            <w:r w:rsidRPr="00C72088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</w:rPr>
              <w:t>Сравнительная характеристика героев русского и карело-финского эпоса. Иллюстрирование.</w:t>
            </w:r>
          </w:p>
        </w:tc>
        <w:tc>
          <w:tcPr>
            <w:tcW w:w="230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1D5AF1" w:rsidRPr="000D2B55" w:rsidRDefault="001D5AF1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A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0D2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онимать</w:t>
            </w:r>
            <w:r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общность эпоса разных народов</w:t>
            </w:r>
          </w:p>
          <w:p w:rsidR="00C72088" w:rsidRPr="00C46072" w:rsidRDefault="00C72088" w:rsidP="00C263EA">
            <w:pPr>
              <w:spacing w:after="0" w:line="240" w:lineRule="auto"/>
              <w:ind w:left="-74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5AF1" w:rsidRPr="000D2B55" w:rsidRDefault="001D5AF1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 xml:space="preserve">Уметь </w:t>
            </w:r>
            <w:r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сопоставлять карело-финский эпос и русские былины, произведения фольклора и живописи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72088" w:rsidRPr="00C46072" w:rsidRDefault="00C72088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70D41" w:rsidRDefault="001D5AF1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A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Pr="000D2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нать</w:t>
            </w:r>
            <w:r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историю карело-финского эпоса; тему и содержание эпоса «Калевала»; </w:t>
            </w:r>
          </w:p>
          <w:p w:rsidR="00C72088" w:rsidRPr="00C46072" w:rsidRDefault="001D5AF1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0D2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выразительно читать фрагменты произведения; характеризовать героев и их поступки; находить в тексте изобразительно-выразительные средства и определять их роль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2FD5" w:rsidRDefault="00812FD5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  <w:p w:rsidR="00812FD5" w:rsidRDefault="00812FD5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 – 17.09</w:t>
            </w:r>
          </w:p>
          <w:p w:rsidR="00812FD5" w:rsidRDefault="00812FD5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  <w:p w:rsidR="00C72088" w:rsidRPr="00C46072" w:rsidRDefault="00C7208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72088" w:rsidRPr="00C46072" w:rsidRDefault="00C7208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C72088" w:rsidRPr="00C46072" w:rsidTr="00B2338E">
        <w:trPr>
          <w:trHeight w:val="1964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088" w:rsidRPr="00C72088" w:rsidRDefault="00C72088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6.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72088" w:rsidRPr="00C72088" w:rsidRDefault="00C72088" w:rsidP="00C263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«Песнь о Роланде» (фрагменты)</w:t>
            </w: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72088" w:rsidRPr="00070D41" w:rsidRDefault="00070D41" w:rsidP="00C263EA">
            <w:pPr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70D41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Французский средневековый героический эпос.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 xml:space="preserve"> Историческая основа сюжета «Песни о Роланде». Роль гиперболы в создании образа героя.</w:t>
            </w:r>
          </w:p>
        </w:tc>
        <w:tc>
          <w:tcPr>
            <w:tcW w:w="230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C72088" w:rsidRPr="00C46072" w:rsidRDefault="00070D41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070D41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 xml:space="preserve">Понимать </w:t>
            </w:r>
            <w:proofErr w:type="gramStart"/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обобщенное</w:t>
            </w:r>
            <w:proofErr w:type="gramEnd"/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, общечеловеческое и национальное в эпосе народов мира.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88" w:rsidRPr="00DA1E9E" w:rsidRDefault="00DA1E9E" w:rsidP="00C263EA">
            <w:pPr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 xml:space="preserve">Уметь 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составлять лексические и историко-культурные комментарии.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88" w:rsidRDefault="00DA1E9E" w:rsidP="00C263EA">
            <w:pPr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 xml:space="preserve">Знать 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 xml:space="preserve">признаки героического эпоса; </w:t>
            </w:r>
          </w:p>
          <w:p w:rsidR="00DA1E9E" w:rsidRPr="00DA1E9E" w:rsidRDefault="00DA1E9E" w:rsidP="00C263EA">
            <w:pPr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DA1E9E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понимать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 xml:space="preserve">  этапы развития сюжета песни; </w:t>
            </w:r>
            <w:r w:rsidRPr="00DA1E9E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уметь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 xml:space="preserve"> составлять устную и письменную характеристику героев.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72088" w:rsidRPr="00C46072" w:rsidRDefault="00DA1E9E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19.09 – 24.09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72088" w:rsidRPr="00C46072" w:rsidRDefault="00C7208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C72088" w:rsidRPr="00C46072" w:rsidTr="00B2338E">
        <w:trPr>
          <w:trHeight w:val="3037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088" w:rsidRDefault="00C72088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7.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72088" w:rsidRDefault="00C72088" w:rsidP="00C263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Пословицы и поговорки.</w:t>
            </w: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D5AF1" w:rsidRPr="000D2B55" w:rsidRDefault="001D5AF1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 и поговорки. Народная мудрость пословиц и поговорок. Выражение в них духа народного языка.</w:t>
            </w:r>
          </w:p>
          <w:p w:rsidR="001D5AF1" w:rsidRPr="000D2B55" w:rsidRDefault="001D5AF1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(эпитеты, сравнения, метафоры).</w:t>
            </w:r>
          </w:p>
          <w:p w:rsidR="00C72088" w:rsidRPr="00C72088" w:rsidRDefault="00C72088" w:rsidP="00C263EA">
            <w:pPr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</w:rPr>
              <w:t>Написание сочинения / составление устного рассказа по пословице.</w:t>
            </w:r>
          </w:p>
        </w:tc>
        <w:tc>
          <w:tcPr>
            <w:tcW w:w="230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1D5AF1" w:rsidRPr="000D2B55" w:rsidRDefault="00070D41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D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1D5AF1" w:rsidRPr="000D2B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онимать</w:t>
            </w:r>
            <w:r w:rsidR="001D5AF1" w:rsidRPr="000D2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пословиц и поговорок в жизни народа, общность тем пословиц и поговорок разных народов, гуманистический пафос пословиц и поговорок</w:t>
            </w:r>
          </w:p>
          <w:p w:rsidR="00C72088" w:rsidRDefault="00C72088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070D41" w:rsidRDefault="00070D41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070D41" w:rsidRPr="00C46072" w:rsidRDefault="00070D41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0D41" w:rsidRPr="001D0064" w:rsidRDefault="00070D41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D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сходства и различия пословиц разных стран мира на одну тему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72088" w:rsidRDefault="00C72088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DA1E9E" w:rsidRDefault="00DA1E9E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DA1E9E" w:rsidRDefault="00DA1E9E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DA1E9E" w:rsidRDefault="00DA1E9E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DA1E9E" w:rsidRDefault="00DA1E9E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DA1E9E" w:rsidRDefault="00DA1E9E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DE74ED" w:rsidRDefault="00DE74ED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DE74ED" w:rsidRDefault="00DE74ED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111481" w:rsidRPr="00C46072" w:rsidRDefault="00111481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70D41" w:rsidRDefault="00070D41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D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отличительные особенности пословиц и поговорок, их виды; </w:t>
            </w:r>
            <w:r w:rsidRPr="00070D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переносный смысл пословиц и поговорок; </w:t>
            </w:r>
          </w:p>
          <w:p w:rsidR="00070D41" w:rsidRDefault="00070D41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D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пословицы и поговорки в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70D41" w:rsidRPr="00C46072" w:rsidRDefault="00070D41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Афористические жанры фольклора, пословицы, поговорки, эпитет, сравнение, метафора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72088" w:rsidRDefault="00C7208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  <w:p w:rsidR="00DA1E9E" w:rsidRPr="00C46072" w:rsidRDefault="00DA1E9E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19.09 – 24.09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72088" w:rsidRPr="00C46072" w:rsidRDefault="00C7208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0276A9" w:rsidRPr="00C46072" w:rsidTr="000276A9">
        <w:trPr>
          <w:trHeight w:val="70"/>
        </w:trPr>
        <w:tc>
          <w:tcPr>
            <w:tcW w:w="15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276A9" w:rsidRPr="000276A9" w:rsidRDefault="000276A9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0276A9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lastRenderedPageBreak/>
              <w:t>ИЗ ДРЕВНЕРУССКОЙ ЛИТЕРАТУРЫ (</w:t>
            </w:r>
            <w:r w:rsidR="00A26E3D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 xml:space="preserve">2 </w:t>
            </w:r>
            <w:r w:rsidRPr="000276A9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час</w:t>
            </w:r>
            <w:r w:rsidR="00A26E3D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а</w:t>
            </w:r>
            <w:r w:rsidRPr="000276A9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)</w:t>
            </w:r>
          </w:p>
        </w:tc>
      </w:tr>
      <w:tr w:rsidR="0082497A" w:rsidRPr="00C46072" w:rsidTr="00B2338E">
        <w:trPr>
          <w:trHeight w:val="5377"/>
        </w:trPr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B5169" w:rsidRPr="00A26E3D" w:rsidRDefault="00A26E3D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A26E3D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276A9" w:rsidRPr="000276A9" w:rsidRDefault="000276A9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76A9">
              <w:rPr>
                <w:rFonts w:ascii="Times New Roman" w:hAnsi="Times New Roman"/>
                <w:b/>
                <w:bCs/>
                <w:sz w:val="24"/>
                <w:szCs w:val="24"/>
              </w:rPr>
              <w:t>Русск</w:t>
            </w:r>
            <w:r w:rsidR="00A26E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ие </w:t>
            </w:r>
            <w:r w:rsidRPr="000276A9">
              <w:rPr>
                <w:rFonts w:ascii="Times New Roman" w:hAnsi="Times New Roman"/>
                <w:b/>
                <w:bCs/>
                <w:sz w:val="24"/>
                <w:szCs w:val="24"/>
              </w:rPr>
              <w:t>летопис</w:t>
            </w:r>
            <w:r w:rsidR="00A26E3D">
              <w:rPr>
                <w:rFonts w:ascii="Times New Roman" w:hAnsi="Times New Roman"/>
                <w:b/>
                <w:bCs/>
                <w:sz w:val="24"/>
                <w:szCs w:val="24"/>
              </w:rPr>
              <w:t>и. «Повесть временных лет».</w:t>
            </w:r>
          </w:p>
          <w:p w:rsidR="000276A9" w:rsidRDefault="000276A9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276A9" w:rsidRDefault="000276A9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276A9" w:rsidRDefault="000276A9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276A9" w:rsidRDefault="000276A9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B5169" w:rsidRPr="00C46072" w:rsidRDefault="009B5169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0A7C" w:rsidRPr="001D0064" w:rsidRDefault="009F0A7C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«Повесть временных лет». Отрывок «О пользе книг». Формирование традиции уважительного отношения к книге. «Поучени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е» Владимира Мономаха (отрывок). Нравственные заветы Древней Руси. Поучение как жанр древнерусской литературы. Развитие представлений о летописи.</w:t>
            </w:r>
          </w:p>
          <w:p w:rsidR="0053580B" w:rsidRPr="0053580B" w:rsidRDefault="0053580B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  <w:r w:rsidRPr="0053580B">
              <w:rPr>
                <w:rStyle w:val="dash041e005f0431005f044b005f0447005f043d005f044b005f0439005f005fchar1char1"/>
                <w:u w:val="single"/>
              </w:rPr>
              <w:t xml:space="preserve">Составление </w:t>
            </w:r>
            <w:r w:rsidR="00A26E3D">
              <w:rPr>
                <w:rStyle w:val="dash041e005f0431005f044b005f0447005f043d005f044b005f0439005f005fchar1char1"/>
                <w:u w:val="single"/>
              </w:rPr>
              <w:t>стилизации в жанре поучения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F0A7C" w:rsidRPr="001D0064" w:rsidRDefault="009F0A7C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A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гуманистический пафос древнерусской литературы</w:t>
            </w:r>
          </w:p>
          <w:p w:rsidR="009B5169" w:rsidRPr="00C46072" w:rsidRDefault="009B5169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F0A7C" w:rsidRPr="001D0064" w:rsidRDefault="009B5169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</w:rPr>
              <w:t> </w:t>
            </w:r>
            <w:r w:rsidR="009F0A7C" w:rsidRPr="009F0A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="009F0A7C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определять основную мысль текста, выяснять значение незнакомых слов</w:t>
            </w:r>
          </w:p>
          <w:p w:rsidR="009B5169" w:rsidRPr="00C46072" w:rsidRDefault="009B5169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A7C" w:rsidRDefault="009F0A7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A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черты и основные жанры древнерусской литературы; содержание «Поучения» Владимира Мономаха; </w:t>
            </w:r>
            <w:r w:rsidRPr="009F0A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летописи в развитии литературы; </w:t>
            </w:r>
          </w:p>
          <w:p w:rsidR="009B5169" w:rsidRPr="00C46072" w:rsidRDefault="009F0A7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9F0A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читать текст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442B2" w:rsidRDefault="009F0A7C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5442B2">
              <w:rPr>
                <w:rFonts w:ascii="Times New Roman" w:hAnsi="Times New Roman"/>
                <w:sz w:val="24"/>
                <w:szCs w:val="24"/>
              </w:rPr>
              <w:t xml:space="preserve">.09 – 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5442B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5442B2" w:rsidRDefault="005442B2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  <w:p w:rsidR="009B5169" w:rsidRPr="00C46072" w:rsidRDefault="009B5169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5169" w:rsidRPr="00C46072" w:rsidRDefault="009B5169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A26E3D" w:rsidRPr="00C46072" w:rsidTr="00B2338E">
        <w:trPr>
          <w:trHeight w:val="4090"/>
        </w:trPr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26E3D" w:rsidRPr="00A26E3D" w:rsidRDefault="00A26E3D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26E3D" w:rsidRPr="000276A9" w:rsidRDefault="00A26E3D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«Повесть о Петре и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Февронии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Муромских»</w:t>
            </w:r>
          </w:p>
        </w:tc>
        <w:tc>
          <w:tcPr>
            <w:tcW w:w="3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0A7C" w:rsidRDefault="009F0A7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«Повесть о Петре и </w:t>
            </w:r>
            <w:proofErr w:type="spellStart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Февронии</w:t>
            </w:r>
            <w:proofErr w:type="spellEnd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Муромских». Нравственные заветы Древней Руси. Внимание к личности, гимн любви и верности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F0A7C" w:rsidRDefault="009F0A7C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  <w:p w:rsidR="00A26E3D" w:rsidRDefault="00A26E3D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 xml:space="preserve">Домашняя контрольная работа. </w:t>
            </w:r>
            <w:r w:rsidRPr="007C3940">
              <w:rPr>
                <w:rStyle w:val="dash041e005f0431005f044b005f0447005f043d005f044b005f0439005f005fchar1char1"/>
                <w:b/>
              </w:rPr>
              <w:t>Проблемный вопрос:</w:t>
            </w:r>
          </w:p>
          <w:p w:rsidR="00A26E3D" w:rsidRDefault="00A26E3D" w:rsidP="00C263EA">
            <w:pPr>
              <w:widowControl w:val="0"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  <w:r w:rsidRPr="00A26E3D">
              <w:rPr>
                <w:rStyle w:val="dash041e005f0431005f044b005f0447005f043d005f044b005f0439005f005fchar1char1"/>
              </w:rPr>
              <w:t>1.</w:t>
            </w:r>
            <w:r>
              <w:rPr>
                <w:rStyle w:val="dash041e005f0431005f044b005f0447005f043d005f044b005f0439005f005fchar1char1"/>
              </w:rPr>
              <w:t xml:space="preserve"> Каковы художественные особенности былин? 2. Что воспевает народ в героическом эпосе? 3. Каковы нравственные идеалы и заветы Древней Руси? 4. В чем значение древнерусской литературы для современного читателя?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F0A7C" w:rsidRPr="001D0064" w:rsidRDefault="009F0A7C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A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нравственные идеалы и заветы Древней Руси</w:t>
            </w:r>
          </w:p>
          <w:p w:rsidR="00A26E3D" w:rsidRDefault="00A26E3D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</w:tc>
        <w:tc>
          <w:tcPr>
            <w:tcW w:w="2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F0A7C" w:rsidRPr="001D0064" w:rsidRDefault="009F0A7C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A7C">
              <w:rPr>
                <w:rStyle w:val="dash041e005f0431005f044b005f0447005f043d005f044b005f0439005f005fchar1char1"/>
                <w:b/>
              </w:rPr>
              <w:t>Уметь</w:t>
            </w:r>
            <w:r>
              <w:rPr>
                <w:rStyle w:val="dash041e005f0431005f044b005f0447005f043d005f044b005f0439005f005fchar1char1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выяснять значение незнакомых слов; сопоставлять произведения живописи и литературы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26E3D" w:rsidRDefault="00A26E3D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A7C" w:rsidRDefault="009F0A7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A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черты древнерусской литературы; сюжет и содержание «Повести о Петре и </w:t>
            </w:r>
            <w:proofErr w:type="spellStart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Февронии</w:t>
            </w:r>
            <w:proofErr w:type="spellEnd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Муромских»; </w:t>
            </w:r>
            <w:r w:rsidRPr="009F0A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связь «Повести…» с фольклором; </w:t>
            </w:r>
          </w:p>
          <w:p w:rsidR="00A26E3D" w:rsidRPr="00F45C49" w:rsidRDefault="009F0A7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A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выразительно читать и пересказывать текст, определять его тему и идею; характеризовать героев и их поступки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A7C" w:rsidRDefault="009F0A7C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 – 01.10</w:t>
            </w:r>
          </w:p>
          <w:p w:rsidR="00A26E3D" w:rsidRDefault="00A26E3D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6E3D" w:rsidRPr="00C46072" w:rsidRDefault="00A26E3D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0276A9" w:rsidRPr="00C46072" w:rsidTr="000276A9">
        <w:trPr>
          <w:trHeight w:val="270"/>
        </w:trPr>
        <w:tc>
          <w:tcPr>
            <w:tcW w:w="15867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276A9" w:rsidRPr="000276A9" w:rsidRDefault="000276A9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0276A9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ИЗ ЛИТЕРАТУРЫ XVIII ВЕКА</w:t>
            </w: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 xml:space="preserve"> (</w:t>
            </w:r>
            <w:r w:rsidR="00A26E3D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2</w:t>
            </w: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 xml:space="preserve"> час</w:t>
            </w:r>
            <w:r w:rsidR="00A26E3D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а</w:t>
            </w: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)</w:t>
            </w:r>
          </w:p>
        </w:tc>
      </w:tr>
      <w:tr w:rsidR="00DE74ED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E74ED" w:rsidRPr="00A26E3D" w:rsidRDefault="00DE74ED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A26E3D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E74ED" w:rsidRPr="00C46072" w:rsidRDefault="00DE74ED" w:rsidP="00C263E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М.В. Ломоносов. «К статуе Петра Великого», «Ода на день восшествия на  Всероссийский престол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ея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Величества государыни Императрицы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Елисаветы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Петровны 1747 года» (отрывок).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4ED" w:rsidRPr="009F0A7C" w:rsidRDefault="00DE74ED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о жанре оды.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 Ломоносова в будущем русской науки и ее творцов. Патриотизм. Призыв к миру. Признание труда, деяний на благо Родины важнейшей чертой гражданина.</w:t>
            </w:r>
          </w:p>
          <w:p w:rsidR="00DE74ED" w:rsidRPr="00424DAF" w:rsidRDefault="00DE74ED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C3940"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</w:rPr>
              <w:t>Написание текста устной речи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</w:rPr>
              <w:t xml:space="preserve"> «Похвальное слово Ломоносову». Подготовка устного рассказа о Г.Р. Державине. Выразительное чтение наизусть.</w:t>
            </w:r>
          </w:p>
        </w:tc>
        <w:tc>
          <w:tcPr>
            <w:tcW w:w="21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DE74ED" w:rsidRPr="001D0064" w:rsidRDefault="00DE74ED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4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философский смысл и гума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нистический пафос стихотворений.</w:t>
            </w:r>
          </w:p>
          <w:p w:rsidR="00DE74ED" w:rsidRPr="00C46072" w:rsidRDefault="00DE74ED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E74ED" w:rsidRPr="001D0064" w:rsidRDefault="00DE74ED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4ED">
              <w:rPr>
                <w:rStyle w:val="dash041e005f0431005f044b005f0447005f043d005f044b005f0439005f005fchar1char1"/>
                <w:b/>
              </w:rPr>
              <w:t>Уметь</w:t>
            </w:r>
            <w:r>
              <w:rPr>
                <w:rStyle w:val="dash041e005f0431005f044b005f0447005f043d005f044b005f0439005f005fchar1char1"/>
              </w:rPr>
              <w:t xml:space="preserve"> 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вести беседу по прочитанным произведениям</w:t>
            </w:r>
          </w:p>
          <w:p w:rsidR="00DE74ED" w:rsidRPr="00C46072" w:rsidRDefault="00DE74ED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4ED" w:rsidRPr="00111481" w:rsidRDefault="00DE74ED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4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сведения о жизни, творчестве, филологической и поэтической деятельности М. В. Ломоносова; содержание «Оды на день восшествия…», «К статуе Петра Великого»; </w:t>
            </w:r>
            <w:r w:rsidRPr="00DE74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жанра оды; </w:t>
            </w:r>
            <w:r w:rsidRPr="00DE74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языка XVIII века; </w:t>
            </w:r>
            <w:r w:rsidRPr="00DE74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выразительно читать оду, определять ее тему и </w:t>
            </w:r>
            <w:proofErr w:type="spellStart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идею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1D00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</w:t>
            </w:r>
            <w:proofErr w:type="gramEnd"/>
            <w:r w:rsidRPr="001D00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да</w:t>
            </w:r>
            <w:proofErr w:type="spellEnd"/>
            <w:r w:rsidRPr="001D00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(начальные представления).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4ED" w:rsidRDefault="00DE74ED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  <w:p w:rsidR="00DE74ED" w:rsidRPr="00C46072" w:rsidRDefault="00DE74ED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 – 08.10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4ED" w:rsidRPr="00C46072" w:rsidRDefault="00DE74ED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4ED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E74ED" w:rsidRPr="00A26E3D" w:rsidRDefault="00DE74ED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11.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E74ED" w:rsidRDefault="00DE74ED" w:rsidP="00C263E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Г.Р. Державин. «Река времён в своём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стремленьи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…», «на птичку…», «Признание».</w:t>
            </w:r>
          </w:p>
        </w:tc>
        <w:tc>
          <w:tcPr>
            <w:tcW w:w="3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4ED" w:rsidRDefault="00DE74ED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Размышления о смысле жизни, о судьбе. Утверждение необходимости свободы творчества.</w:t>
            </w:r>
          </w:p>
          <w:p w:rsidR="00DE74ED" w:rsidRDefault="00DE74ED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</w:rPr>
            </w:pPr>
            <w:r w:rsidRPr="007C3940"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</w:rPr>
              <w:t>Написание текста устной речи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</w:rPr>
              <w:t xml:space="preserve">  «Похвальное слово Державину – поэту и гражданину». Выразительное чтение наизусть.</w:t>
            </w:r>
          </w:p>
          <w:p w:rsidR="00DE74ED" w:rsidRPr="00453FF5" w:rsidRDefault="00DE74ED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53FF5">
              <w:rPr>
                <w:rFonts w:ascii="Times New Roman" w:hAnsi="Times New Roman"/>
                <w:sz w:val="24"/>
                <w:szCs w:val="24"/>
                <w:u w:val="single"/>
              </w:rPr>
              <w:t>Устный рассказ «Мой Пушкин»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</w:p>
        </w:tc>
        <w:tc>
          <w:tcPr>
            <w:tcW w:w="212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E74ED" w:rsidRDefault="00DE74ED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E74ED" w:rsidRPr="001D0064" w:rsidRDefault="00DE74ED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4ED">
              <w:rPr>
                <w:rStyle w:val="dash041e005f0431005f044b005f0447005f043d005f044b005f0439005f005fchar1char1"/>
                <w:b/>
              </w:rPr>
              <w:t>Уметь</w:t>
            </w:r>
            <w:r>
              <w:rPr>
                <w:rStyle w:val="dash041e005f0431005f044b005f0447005f043d005f044b005f0439005f005fchar1char1"/>
              </w:rPr>
              <w:t xml:space="preserve"> 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вести беседу по прочитанным произведениям</w:t>
            </w:r>
          </w:p>
          <w:p w:rsidR="00DE74ED" w:rsidRDefault="00DE74ED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4ED" w:rsidRPr="00F45C49" w:rsidRDefault="00DE74ED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4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сведения о жизни и творчестве Г. Р. Державина; содержание стихотворений «Река времен в своем </w:t>
            </w:r>
            <w:proofErr w:type="spellStart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стремленьи</w:t>
            </w:r>
            <w:proofErr w:type="spellEnd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…», «На птичку…», «Признание»; </w:t>
            </w:r>
            <w:r w:rsidRPr="00DE74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читать стихотворения; находить в поэтических текстах изобразительно-выразительные средства и определять их роль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74ED" w:rsidRDefault="00DE74ED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 – 08.10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4ED" w:rsidRPr="00C46072" w:rsidRDefault="00DE74ED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C49" w:rsidRPr="00C46072" w:rsidTr="001B49AE">
        <w:tc>
          <w:tcPr>
            <w:tcW w:w="1586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C49" w:rsidRPr="00C46072" w:rsidRDefault="00F45C49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ИЗ ЛИТЕРАТУРЫ X</w:t>
            </w:r>
            <w:r w:rsidRPr="000276A9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I</w:t>
            </w: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val="en-US"/>
              </w:rPr>
              <w:t>X</w:t>
            </w:r>
            <w:r w:rsidRPr="000276A9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 xml:space="preserve"> ВЕКА</w:t>
            </w: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 xml:space="preserve"> (</w:t>
            </w:r>
            <w:r w:rsidR="003E44C0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 xml:space="preserve">27 </w:t>
            </w: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часов)</w:t>
            </w:r>
          </w:p>
        </w:tc>
      </w:tr>
      <w:tr w:rsidR="0082497A" w:rsidRPr="00C46072" w:rsidTr="00BE7568">
        <w:trPr>
          <w:trHeight w:val="70"/>
        </w:trPr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0D26" w:rsidRDefault="00734B8E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4B8E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</w:p>
          <w:p w:rsidR="00BE7568" w:rsidRDefault="00BE7568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E7568" w:rsidRDefault="00BE7568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E7568" w:rsidRDefault="00BE7568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E7568" w:rsidRDefault="00BE7568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E7568" w:rsidRDefault="00BE7568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E7568" w:rsidRDefault="00BE7568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E7568" w:rsidRDefault="00BE7568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E7568" w:rsidRDefault="00BE7568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E7568" w:rsidRDefault="00BE7568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E7568" w:rsidRDefault="00BE7568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E7568" w:rsidRDefault="00BE7568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E7568" w:rsidRDefault="00BE7568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E7568" w:rsidRDefault="00BE7568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E7568" w:rsidRDefault="00BE7568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E7568" w:rsidRPr="00734B8E" w:rsidRDefault="00BE7568" w:rsidP="00BE756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0D26" w:rsidRPr="00F45C49" w:rsidRDefault="00734B8E" w:rsidP="00C263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А.С. Пушкин. «Полтава» (отрывок)</w:t>
            </w:r>
          </w:p>
          <w:p w:rsidR="00650D26" w:rsidRPr="00C46072" w:rsidRDefault="00650D26" w:rsidP="00C26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0D26" w:rsidRPr="00C46072" w:rsidRDefault="00650D26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5A" w:rsidRDefault="00E1225A" w:rsidP="00C263EA">
            <w:pPr>
              <w:pStyle w:val="dash041e005f0431005f044b005f0447005f043d005f044b005f0439"/>
              <w:rPr>
                <w:rStyle w:val="dash041e005f0431005f044b005f0447005f043d005f044b005f0439005f005fchar1char1"/>
              </w:rPr>
            </w:pPr>
            <w:r>
              <w:rPr>
                <w:rFonts w:eastAsia="Times New Roman"/>
              </w:rPr>
              <w:t>Лицейские годы</w:t>
            </w:r>
            <w:r w:rsidRPr="001D0064">
              <w:rPr>
                <w:rFonts w:eastAsia="Times New Roman"/>
              </w:rPr>
              <w:t>. Интерес Пушкина к истории России. Мастерство в изображении Полтавской битвы, прославление мужества и отваги русских солдат. Сопоставление полководцев (Петра I и Карла XII). Авторское отношение к героям.</w:t>
            </w:r>
          </w:p>
          <w:p w:rsidR="00424DAF" w:rsidRDefault="00734B8E" w:rsidP="00C263EA">
            <w:pPr>
              <w:pStyle w:val="dash041e005f0431005f044b005f0447005f043d005f044b005f0439"/>
              <w:rPr>
                <w:rStyle w:val="dash041e005f0431005f044b005f0447005f043d005f044b005f0439005f005fchar1char1"/>
              </w:rPr>
            </w:pPr>
            <w:proofErr w:type="gramStart"/>
            <w:r w:rsidRPr="007C3940">
              <w:rPr>
                <w:rStyle w:val="dash041e005f0431005f044b005f0447005f043d005f044b005f0439005f005fchar1char1"/>
                <w:b/>
                <w:u w:val="single"/>
              </w:rPr>
              <w:t>Сочинение-рассуждение</w:t>
            </w:r>
            <w:proofErr w:type="gramEnd"/>
            <w:r>
              <w:rPr>
                <w:rStyle w:val="dash041e005f0431005f044b005f0447005f043d005f044b005f0439005f005fchar1char1"/>
                <w:u w:val="single"/>
              </w:rPr>
              <w:t xml:space="preserve"> «Каким я представляю себе Пушкина на основе его портретов (памятников)?». Выразительное чтение наизусть отрывка из «</w:t>
            </w:r>
            <w:proofErr w:type="spellStart"/>
            <w:r>
              <w:rPr>
                <w:rStyle w:val="dash041e005f0431005f044b005f0447005f043d005f044b005f0439005f005fchar1char1"/>
                <w:u w:val="single"/>
              </w:rPr>
              <w:t>Пролтавы</w:t>
            </w:r>
            <w:proofErr w:type="spellEnd"/>
            <w:r>
              <w:rPr>
                <w:rStyle w:val="dash041e005f0431005f044b005f0447005f043d005f044b005f0439005f005fchar1char1"/>
                <w:u w:val="single"/>
              </w:rPr>
              <w:t>».</w:t>
            </w:r>
          </w:p>
        </w:tc>
        <w:tc>
          <w:tcPr>
            <w:tcW w:w="21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E1225A" w:rsidRPr="001D0064" w:rsidRDefault="00E1225A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2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патриотический пафос произведения «Полтава»</w:t>
            </w:r>
          </w:p>
          <w:p w:rsidR="00650D26" w:rsidRPr="00C46072" w:rsidRDefault="00650D26" w:rsidP="00C263EA">
            <w:pPr>
              <w:pStyle w:val="dash041e005f0431005f044b005f0447005f043d005f044b005f0439"/>
              <w:rPr>
                <w:rStyle w:val="dash041e005f0431005f044b005f0447005f043d005f044b005f0439005f005fchar1char1"/>
              </w:rPr>
            </w:pPr>
            <w:r w:rsidRPr="00C46072">
              <w:rPr>
                <w:rStyle w:val="dash041e005f0431005f044b005f0447005f043d005f044b005f0439005f005fchar1char1"/>
              </w:rPr>
              <w:t>.</w:t>
            </w:r>
          </w:p>
          <w:p w:rsidR="00650D26" w:rsidRDefault="00650D26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E1225A" w:rsidRDefault="00E1225A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E1225A" w:rsidRDefault="00E1225A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E1225A" w:rsidRDefault="00E1225A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E1225A" w:rsidRDefault="00E1225A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E1225A" w:rsidRDefault="00E1225A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E1225A" w:rsidRDefault="00E1225A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BE7568" w:rsidRDefault="00BE7568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E7568" w:rsidRDefault="00BE7568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E7568" w:rsidRDefault="00BE7568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E7568" w:rsidRDefault="00BE7568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E7568" w:rsidRDefault="00BE7568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E7568" w:rsidRDefault="00BE7568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1225A" w:rsidRPr="001D0064" w:rsidRDefault="00E1225A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2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чувства, пронизывающие текст (восхищение, гордость, любовь</w:t>
            </w:r>
            <w:proofErr w:type="gramStart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);, </w:t>
            </w:r>
            <w:proofErr w:type="gramEnd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 патриотический пафос произведения</w:t>
            </w:r>
          </w:p>
          <w:p w:rsidR="00E1225A" w:rsidRDefault="00E1225A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BE7568" w:rsidRDefault="00BE7568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E7568" w:rsidRDefault="00BE7568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1225A" w:rsidRPr="001D0064" w:rsidRDefault="00E1225A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2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мысль о тщетности земного всевластия</w:t>
            </w:r>
          </w:p>
          <w:p w:rsidR="00E1225A" w:rsidRDefault="00E1225A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3400EC" w:rsidRDefault="003400E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B67E55" w:rsidRDefault="00B67E55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67E55" w:rsidRDefault="00B67E55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67E55" w:rsidRDefault="00B67E55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67E55" w:rsidRDefault="00B67E55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67E55" w:rsidRDefault="00B67E55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67E55" w:rsidRDefault="00B67E55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67E55" w:rsidRDefault="00B67E55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67E55" w:rsidRDefault="00B67E55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67E55" w:rsidRDefault="00B67E55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67E55" w:rsidRDefault="00B67E55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67E55" w:rsidRDefault="00B67E55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400EC" w:rsidRDefault="003400EC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 значение драмы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для русской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400EC" w:rsidRPr="001D0064" w:rsidRDefault="003400EC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00EC" w:rsidRPr="00C46072" w:rsidRDefault="003400E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E1225A" w:rsidRPr="001D0064" w:rsidRDefault="00E1225A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25A">
              <w:rPr>
                <w:rStyle w:val="dash041e005f0431005f044b005f0447005f043d005f044b005f0439005f005fchar1char1"/>
                <w:b/>
              </w:rPr>
              <w:lastRenderedPageBreak/>
              <w:t>Уметь</w:t>
            </w:r>
            <w:r>
              <w:rPr>
                <w:rStyle w:val="dash041e005f0431005f044b005f0447005f043d005f044b005f0439005f005fchar1char1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сравнительную характеристику; сопоставлять литературные произведения с произведениями других видов искусства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50D26" w:rsidRDefault="00650D26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E1225A" w:rsidRDefault="00E1225A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E1225A" w:rsidRDefault="00E1225A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E1225A" w:rsidRDefault="00E1225A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BE7568" w:rsidRDefault="00BE7568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BE7568" w:rsidRDefault="00BE7568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BE7568" w:rsidRDefault="00BE7568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BE7568" w:rsidRDefault="00BE7568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BE7568" w:rsidRDefault="00BE7568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B67E55" w:rsidRDefault="00B67E55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E1225A" w:rsidRPr="001D0064" w:rsidRDefault="00E1225A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сопоставлять литературные произведения с произведениями других видов искусств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1225A" w:rsidRDefault="00E1225A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E1225A" w:rsidRDefault="00E1225A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E1225A" w:rsidRDefault="00E1225A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E1225A" w:rsidRDefault="00E1225A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BE7568" w:rsidRDefault="00BE7568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BE7568" w:rsidRDefault="00BE7568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E1225A" w:rsidRPr="001D0064" w:rsidRDefault="00E1225A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сопоставлять балладу с летописным источником; объяснять значение устаревших слов; сопоставлять литературное произведение с иллюстрациями к нему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1225A" w:rsidRDefault="00E1225A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3400EC" w:rsidRDefault="003400E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3400EC" w:rsidRDefault="003400E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3400EC" w:rsidRDefault="003400E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BE7568" w:rsidRDefault="00BE7568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3400EC" w:rsidRPr="001D0064" w:rsidRDefault="003400EC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объяснять значение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устаревших слов; сопоставлять разные варианты одного текста; сопоставлять литературное произведение с иллюстрациями к нему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400EC" w:rsidRPr="00C46072" w:rsidRDefault="003400E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00EC" w:rsidRPr="00C46072" w:rsidRDefault="00B67E55" w:rsidP="00B67E5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B67E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сведения о жизни и творчестве А. С. Пушкина; высказывания русских писателей о поэте; </w:t>
            </w:r>
            <w:r w:rsidRPr="00B67E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отношение автора к героям; </w:t>
            </w:r>
            <w:r w:rsidRPr="00B67E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читать фрагмент поэмы; находить в поэтическом тексте изобразительно-выразительные средства и определять их роль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D26" w:rsidRDefault="0025253C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74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74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– 1</w:t>
            </w:r>
            <w:r w:rsidR="00DE74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74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E7568" w:rsidRDefault="00BE756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568" w:rsidRDefault="00BE756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568" w:rsidRDefault="00BE756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568" w:rsidRDefault="00BE756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568" w:rsidRDefault="00BE756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568" w:rsidRDefault="00BE756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568" w:rsidRDefault="00BE756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568" w:rsidRDefault="00BE756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568" w:rsidRDefault="00BE756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568" w:rsidRDefault="00BE756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568" w:rsidRDefault="00BE756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568" w:rsidRDefault="00BE756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568" w:rsidRDefault="00BE756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568" w:rsidRDefault="00BE756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568" w:rsidRDefault="00BE756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568" w:rsidRPr="00C46072" w:rsidRDefault="00BE7568" w:rsidP="00B67E5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/>
                <w:iCs/>
                <w:kern w:val="2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26" w:rsidRPr="00C46072" w:rsidRDefault="00650D26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iCs/>
                <w:kern w:val="2"/>
                <w:sz w:val="24"/>
                <w:szCs w:val="24"/>
              </w:rPr>
            </w:pPr>
          </w:p>
        </w:tc>
      </w:tr>
      <w:tr w:rsidR="0082497A" w:rsidRPr="00C46072" w:rsidTr="00BE7568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50D26" w:rsidRPr="00734B8E" w:rsidRDefault="00734B8E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4B8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13</w:t>
            </w:r>
            <w:r w:rsidR="00650D26" w:rsidRPr="00734B8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0D26" w:rsidRPr="00F45C49" w:rsidRDefault="007C3940" w:rsidP="00C263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А.С. Пушкин. </w:t>
            </w:r>
            <w:r w:rsidR="00734B8E">
              <w:rPr>
                <w:rFonts w:ascii="Times New Roman" w:hAnsi="Times New Roman"/>
                <w:b/>
                <w:sz w:val="24"/>
                <w:szCs w:val="24"/>
              </w:rPr>
              <w:t>«Медный всадник» (вступление «На берегу пустынных волн…»).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5A" w:rsidRPr="00E1225A" w:rsidRDefault="00E1225A" w:rsidP="00C263EA">
            <w:pPr>
              <w:pStyle w:val="dash041e005f0431005f044b005f0447005f043d005f044b005f0439"/>
              <w:rPr>
                <w:rStyle w:val="dash041e005f0431005f044b005f0447005f043d005f044b005f0439005f005fchar1char1"/>
              </w:rPr>
            </w:pPr>
            <w:r w:rsidRPr="00E1225A">
              <w:rPr>
                <w:rStyle w:val="dash041e005f0431005f044b005f0447005f043d005f044b005f0439005f005fchar1char1"/>
              </w:rPr>
              <w:t>Образ Петра</w:t>
            </w:r>
            <w:proofErr w:type="gramStart"/>
            <w:r>
              <w:rPr>
                <w:rStyle w:val="dash041e005f0431005f044b005f0447005f043d005f044b005f0439005f005fchar1char1"/>
                <w:lang w:val="en-US"/>
              </w:rPr>
              <w:t>I</w:t>
            </w:r>
            <w:proofErr w:type="gramEnd"/>
            <w:r w:rsidRPr="00E1225A">
              <w:rPr>
                <w:rStyle w:val="dash041e005f0431005f044b005f0447005f043d005f044b005f0439005f005fchar1char1"/>
              </w:rPr>
              <w:t>.</w:t>
            </w:r>
            <w:r>
              <w:rPr>
                <w:rStyle w:val="dash041e005f0431005f044b005f0447005f043d005f044b005f0439005f005fchar1char1"/>
              </w:rPr>
              <w:t xml:space="preserve"> Воспевание автором «града Петрова». Тема настоящего и будущего России. Особенности языка и стиля  отрывка. Приём контраста.</w:t>
            </w:r>
            <w:r w:rsidRPr="00E1225A">
              <w:rPr>
                <w:rStyle w:val="dash041e005f0431005f044b005f0447005f043d005f044b005f0439005f005fchar1char1"/>
              </w:rPr>
              <w:t xml:space="preserve"> </w:t>
            </w:r>
          </w:p>
          <w:p w:rsidR="00424DAF" w:rsidRDefault="007C3940" w:rsidP="00C263EA">
            <w:pPr>
              <w:pStyle w:val="dash041e005f0431005f044b005f0447005f043d005f044b005f0439"/>
              <w:rPr>
                <w:rStyle w:val="dash041e005f0431005f044b005f0447005f043d005f044b005f0439005f005fchar1char1"/>
                <w:u w:val="single"/>
              </w:rPr>
            </w:pPr>
            <w:r w:rsidRPr="007C3940">
              <w:rPr>
                <w:rStyle w:val="dash041e005f0431005f044b005f0447005f043d005f044b005f0439005f005fchar1char1"/>
                <w:b/>
                <w:u w:val="single"/>
              </w:rPr>
              <w:t>Письменный ответ</w:t>
            </w:r>
            <w:r>
              <w:rPr>
                <w:rStyle w:val="dash041e005f0431005f044b005f0447005f043d005f044b005f0439005f005fchar1char1"/>
                <w:u w:val="single"/>
              </w:rPr>
              <w:t xml:space="preserve"> </w:t>
            </w:r>
            <w:r w:rsidRPr="007C3940">
              <w:rPr>
                <w:rStyle w:val="dash041e005f0431005f044b005f0447005f043d005f044b005f0439005f005fchar1char1"/>
                <w:u w:val="single"/>
              </w:rPr>
              <w:t>на вопрос</w:t>
            </w:r>
            <w:r>
              <w:rPr>
                <w:rStyle w:val="dash041e005f0431005f044b005f0447005f043d005f044b005f0439005f005fchar1char1"/>
                <w:u w:val="single"/>
              </w:rPr>
              <w:t xml:space="preserve"> «Что и почему любит поэт в облике Петербурга?». Выразительное чтение наизусть вступления к поэме.</w:t>
            </w:r>
          </w:p>
          <w:p w:rsidR="00E1225A" w:rsidRDefault="00E1225A" w:rsidP="00C263EA">
            <w:pPr>
              <w:pStyle w:val="dash041e005f0431005f044b005f0447005f043d005f044b005f0439"/>
              <w:rPr>
                <w:rStyle w:val="dash041e005f0431005f044b005f0447005f043d005f044b005f0439005f005fchar1char1"/>
                <w:u w:val="single"/>
              </w:rPr>
            </w:pPr>
          </w:p>
          <w:p w:rsidR="00E1225A" w:rsidRDefault="00E1225A" w:rsidP="00C263EA">
            <w:pPr>
              <w:pStyle w:val="dash041e005f0431005f044b005f0447005f043d005f044b005f0439"/>
              <w:rPr>
                <w:rStyle w:val="dash041e005f0431005f044b005f0447005f043d005f044b005f0439005f005fchar1char1"/>
              </w:rPr>
            </w:pPr>
          </w:p>
          <w:p w:rsidR="00E1225A" w:rsidRDefault="00E1225A" w:rsidP="00C263EA">
            <w:pPr>
              <w:pStyle w:val="dash041e005f0431005f044b005f0447005f043d005f044b005f0439"/>
              <w:rPr>
                <w:rStyle w:val="dash041e005f0431005f044b005f0447005f043d005f044b005f0439005f005fchar1char1"/>
              </w:rPr>
            </w:pPr>
          </w:p>
        </w:tc>
        <w:tc>
          <w:tcPr>
            <w:tcW w:w="2125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650D26" w:rsidRDefault="00650D26" w:rsidP="00C263EA">
            <w:pPr>
              <w:pStyle w:val="dash041e005f0431005f044b005f0447005f043d005f044b005f0439"/>
              <w:rPr>
                <w:rStyle w:val="dash041e005f0431005f044b005f0447005f043d005f044b005f0439005f005fchar1char1"/>
              </w:rPr>
            </w:pPr>
          </w:p>
        </w:tc>
        <w:tc>
          <w:tcPr>
            <w:tcW w:w="2275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650D26" w:rsidRDefault="00650D26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</w:tc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E7568" w:rsidRDefault="00BE756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BE75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историческую основу поэмы «Медный всадник»; </w:t>
            </w:r>
            <w:r w:rsidRPr="00BE75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выразительно читать текст; прослеживать изменение ритма, настроения, мелодии в произведении; находить в поэтическом тексте изобразительно-выразительные средства и определять их роль</w:t>
            </w:r>
          </w:p>
          <w:p w:rsidR="00BE7568" w:rsidRDefault="00BE756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  <w:p w:rsidR="00BE7568" w:rsidRDefault="00BE756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  <w:p w:rsidR="00BE7568" w:rsidRDefault="00B67E55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B67E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теоретико-литературное понятие баллада; историческую основу, сюжет и содержание «Песни о вещем Олеге»; </w:t>
            </w:r>
            <w:r w:rsidRPr="00B67E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аллегорический смысл баллады; </w:t>
            </w:r>
            <w:r w:rsidRPr="00B67E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выразительно читать балладу; характеризовать героев и их поступки; находить в поэтическом тексте изобразительно-выразительные средства и определять их роль</w:t>
            </w:r>
          </w:p>
          <w:p w:rsidR="00BE7568" w:rsidRDefault="00BE756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  <w:p w:rsidR="00BE7568" w:rsidRDefault="00BE7568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  <w:p w:rsidR="00650D26" w:rsidRPr="00C46072" w:rsidRDefault="00BE7568" w:rsidP="00BE756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iCs/>
                <w:sz w:val="24"/>
                <w:szCs w:val="24"/>
              </w:rPr>
            </w:pPr>
            <w:r w:rsidRPr="00340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теоретико-литературные понятия драма, диалог, ремарка; историю создания, сюжет и содержание драмы «Борис Годунов»; </w:t>
            </w:r>
            <w:r w:rsidRPr="00340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отношение автора к героям; </w:t>
            </w:r>
            <w:r w:rsidRPr="00340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выразительно читать текст; пересказывать сюжет драмы; характеризовать героев 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D26" w:rsidRPr="00C46072" w:rsidRDefault="00E1225A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iCs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10.10 – 15.10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26" w:rsidRPr="00C46072" w:rsidRDefault="00650D26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iCs/>
                <w:kern w:val="2"/>
                <w:sz w:val="24"/>
                <w:szCs w:val="24"/>
              </w:rPr>
            </w:pPr>
          </w:p>
        </w:tc>
      </w:tr>
      <w:tr w:rsidR="0025253C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53C" w:rsidRDefault="0025253C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9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 w:rsidR="007C3940" w:rsidRPr="007C394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7C394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B67E55" w:rsidRDefault="00B67E55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7E55" w:rsidRDefault="00B67E55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7E55" w:rsidRDefault="00B67E55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7E55" w:rsidRDefault="00B67E55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7E55" w:rsidRDefault="00B67E55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7E55" w:rsidRDefault="00B67E55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7E55" w:rsidRDefault="00B67E55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7E55" w:rsidRDefault="00B67E55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7E55" w:rsidRDefault="00B67E55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7E55" w:rsidRDefault="00B67E55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7E55" w:rsidRDefault="00B67E55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7E55" w:rsidRDefault="00B67E55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7E55" w:rsidRPr="007C3940" w:rsidRDefault="00B67E55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253C" w:rsidRDefault="007C3940" w:rsidP="00C263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А.С. Пушкин. «Песнь о вещем Олеге».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5A" w:rsidRDefault="00E1225A" w:rsidP="00C263EA">
            <w:pPr>
              <w:pStyle w:val="dash041e005f0431005f044b005f0447005f043d005f044b005f0439"/>
              <w:rPr>
                <w:rStyle w:val="dash041e005f0431005f044b005f0447005f043d005f044b005f0439005f005fchar1char1"/>
                <w:u w:val="single"/>
              </w:rPr>
            </w:pPr>
            <w:r w:rsidRPr="001D0064">
              <w:rPr>
                <w:rFonts w:eastAsia="Times New Roman"/>
              </w:rPr>
              <w:t>Летописный источник «Песни о вещем Олеге». Особенности композиции. Своеобразие языка. Смысл сопоставления Олега и волхва. Художественное воспроизведение быта и нравов Древней Руси.</w:t>
            </w:r>
          </w:p>
          <w:p w:rsidR="0025253C" w:rsidRDefault="007C3940" w:rsidP="00C263EA">
            <w:pPr>
              <w:pStyle w:val="dash041e005f0431005f044b005f0447005f043d005f044b005f0439"/>
              <w:rPr>
                <w:rStyle w:val="dash041e005f0431005f044b005f0447005f043d005f044b005f0439005f005fchar1char1"/>
                <w:u w:val="single"/>
              </w:rPr>
            </w:pPr>
            <w:r>
              <w:rPr>
                <w:rStyle w:val="dash041e005f0431005f044b005f0447005f043d005f044b005f0439005f005fchar1char1"/>
                <w:u w:val="single"/>
              </w:rPr>
              <w:t xml:space="preserve">Выразительное чтение баллады наизусть. </w:t>
            </w:r>
            <w:r w:rsidRPr="007C3940">
              <w:rPr>
                <w:rStyle w:val="dash041e005f0431005f044b005f0447005f043d005f044b005f0439005f005fchar1char1"/>
                <w:b/>
                <w:u w:val="single"/>
              </w:rPr>
              <w:t>Письменный ответ</w:t>
            </w:r>
            <w:r>
              <w:rPr>
                <w:rStyle w:val="dash041e005f0431005f044b005f0447005f043d005f044b005f0439005f005fchar1char1"/>
                <w:u w:val="single"/>
              </w:rPr>
              <w:t xml:space="preserve"> на вопрос «В чем смысл противопоставления Олега и волхва?»</w:t>
            </w:r>
          </w:p>
          <w:p w:rsidR="00E1225A" w:rsidRDefault="00E1225A" w:rsidP="00C263EA">
            <w:pPr>
              <w:pStyle w:val="dash041e005f0431005f044b005f0447005f043d005f044b005f0439"/>
              <w:rPr>
                <w:rStyle w:val="dash041e005f0431005f044b005f0447005f043d005f044b005f0439005f005fchar1char1"/>
                <w:u w:val="single"/>
              </w:rPr>
            </w:pPr>
          </w:p>
          <w:p w:rsidR="003400EC" w:rsidRDefault="003400EC" w:rsidP="00C263EA">
            <w:pPr>
              <w:pStyle w:val="dash041e005f0431005f044b005f0447005f043d005f044b005f0439"/>
              <w:rPr>
                <w:rStyle w:val="dash041e005f0431005f044b005f0447005f043d005f044b005f0439005f005fchar1char1"/>
                <w:u w:val="single"/>
              </w:rPr>
            </w:pPr>
          </w:p>
          <w:p w:rsidR="003400EC" w:rsidRDefault="003400EC" w:rsidP="00C263EA">
            <w:pPr>
              <w:pStyle w:val="dash041e005f0431005f044b005f0447005f043d005f044b005f0439"/>
              <w:rPr>
                <w:rStyle w:val="dash041e005f0431005f044b005f0447005f043d005f044b005f0439005f005fchar1char1"/>
                <w:u w:val="single"/>
              </w:rPr>
            </w:pPr>
          </w:p>
          <w:p w:rsidR="003400EC" w:rsidRDefault="003400EC" w:rsidP="00C263EA">
            <w:pPr>
              <w:pStyle w:val="dash041e005f0431005f044b005f0447005f043d005f044b005f0439"/>
              <w:rPr>
                <w:rStyle w:val="dash041e005f0431005f044b005f0447005f043d005f044b005f0439005f005fchar1char1"/>
                <w:u w:val="single"/>
              </w:rPr>
            </w:pPr>
          </w:p>
          <w:p w:rsidR="003400EC" w:rsidRDefault="003400EC" w:rsidP="00C263EA">
            <w:pPr>
              <w:pStyle w:val="dash041e005f0431005f044b005f0447005f043d005f044b005f0439"/>
              <w:rPr>
                <w:rStyle w:val="dash041e005f0431005f044b005f0447005f043d005f044b005f0439005f005fchar1char1"/>
                <w:u w:val="single"/>
              </w:rPr>
            </w:pPr>
          </w:p>
          <w:p w:rsidR="003400EC" w:rsidRPr="003777F7" w:rsidRDefault="003400EC" w:rsidP="00C263EA">
            <w:pPr>
              <w:pStyle w:val="dash041e005f0431005f044b005f0447005f043d005f044b005f0439"/>
              <w:rPr>
                <w:rStyle w:val="dash041e005f0431005f044b005f0447005f043d005f044b005f0439005f005fchar1char1"/>
                <w:u w:val="single"/>
              </w:rPr>
            </w:pPr>
          </w:p>
        </w:tc>
        <w:tc>
          <w:tcPr>
            <w:tcW w:w="2125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25253C" w:rsidRDefault="0025253C" w:rsidP="00C263EA">
            <w:pPr>
              <w:pStyle w:val="dash041e005f0431005f044b005f0447005f043d005f044b005f0439"/>
              <w:rPr>
                <w:rStyle w:val="dash041e005f0431005f044b005f0447005f043d005f044b005f0439005f005fchar1char1"/>
              </w:rPr>
            </w:pPr>
          </w:p>
        </w:tc>
        <w:tc>
          <w:tcPr>
            <w:tcW w:w="2275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25253C" w:rsidRDefault="0025253C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</w:tc>
        <w:tc>
          <w:tcPr>
            <w:tcW w:w="282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5253C" w:rsidRPr="00C46072" w:rsidRDefault="0025253C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3C" w:rsidRPr="000F4EDC" w:rsidRDefault="0025253C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225A">
              <w:rPr>
                <w:rFonts w:ascii="Times New Roman" w:hAnsi="Times New Roman" w:cs="Times New Roman"/>
                <w:sz w:val="24"/>
                <w:szCs w:val="24"/>
              </w:rPr>
              <w:t>7.10 –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122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3C" w:rsidRPr="00C46072" w:rsidRDefault="0025253C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iCs/>
                <w:kern w:val="2"/>
                <w:sz w:val="24"/>
                <w:szCs w:val="24"/>
              </w:rPr>
            </w:pPr>
          </w:p>
        </w:tc>
      </w:tr>
      <w:tr w:rsidR="0025253C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53C" w:rsidRPr="007C3940" w:rsidRDefault="0025253C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94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C3940" w:rsidRPr="007C394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7C394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7E55" w:rsidRDefault="007C3940" w:rsidP="00C263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А.С. Пушкин. </w:t>
            </w:r>
          </w:p>
          <w:p w:rsidR="0025253C" w:rsidRPr="007C3940" w:rsidRDefault="00B67E55" w:rsidP="00C263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C3940">
              <w:rPr>
                <w:rFonts w:ascii="Times New Roman" w:hAnsi="Times New Roman"/>
                <w:b/>
                <w:sz w:val="24"/>
                <w:szCs w:val="24"/>
              </w:rPr>
              <w:t xml:space="preserve">«Борис </w:t>
            </w:r>
            <w:r w:rsidR="007C39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Годунов»: сцена </w:t>
            </w:r>
            <w:proofErr w:type="gramStart"/>
            <w:r w:rsidR="007C3940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 w:rsidR="007C39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C3940">
              <w:rPr>
                <w:rFonts w:ascii="Times New Roman" w:hAnsi="Times New Roman"/>
                <w:b/>
                <w:sz w:val="24"/>
                <w:szCs w:val="24"/>
              </w:rPr>
              <w:t>Чудовом</w:t>
            </w:r>
            <w:proofErr w:type="gramEnd"/>
            <w:r w:rsidR="007C3940">
              <w:rPr>
                <w:rFonts w:ascii="Times New Roman" w:hAnsi="Times New Roman"/>
                <w:b/>
                <w:sz w:val="24"/>
                <w:szCs w:val="24"/>
              </w:rPr>
              <w:t xml:space="preserve"> монастыре.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0EC" w:rsidRPr="003400EC" w:rsidRDefault="003400EC" w:rsidP="00C263EA">
            <w:pPr>
              <w:spacing w:after="0" w:line="240" w:lineRule="auto"/>
              <w:rPr>
                <w:rStyle w:val="dash041e005f0431005f044b005f0447005f043d005f044b005f0439005f005fchar1char1"/>
                <w:rFonts w:eastAsia="Times New Roman"/>
              </w:rPr>
            </w:pPr>
            <w:r w:rsidRPr="003400EC">
              <w:rPr>
                <w:rStyle w:val="dash041e005f0431005f044b005f0447005f043d005f044b005f0439005f005fchar1char1"/>
              </w:rPr>
              <w:lastRenderedPageBreak/>
              <w:t>Пушкин-драматург.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 летописца как образ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древнерусского писателя.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Монолог Пимена: размышления о труде летописца как о нравственном подвиге. Истина как цель летописного повествования и как завет будущим поколениям.</w:t>
            </w:r>
          </w:p>
          <w:p w:rsidR="0025253C" w:rsidRDefault="007C3940" w:rsidP="00C263EA">
            <w:pPr>
              <w:pStyle w:val="dash041e005f0431005f044b005f0447005f043d005f044b005f0439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  <w:u w:val="single"/>
              </w:rPr>
              <w:t xml:space="preserve">Составление словаря речи Пимена, монаха и летописца. Инсценированное чтение сцены «Келья </w:t>
            </w:r>
            <w:proofErr w:type="gramStart"/>
            <w:r>
              <w:rPr>
                <w:rStyle w:val="dash041e005f0431005f044b005f0447005f043d005f044b005f0439005f005fchar1char1"/>
                <w:u w:val="single"/>
              </w:rPr>
              <w:t>в</w:t>
            </w:r>
            <w:proofErr w:type="gramEnd"/>
            <w:r>
              <w:rPr>
                <w:rStyle w:val="dash041e005f0431005f044b005f0447005f043d005f044b005f0439005f005fchar1char1"/>
                <w:u w:val="single"/>
              </w:rPr>
              <w:t xml:space="preserve"> </w:t>
            </w:r>
            <w:proofErr w:type="gramStart"/>
            <w:r>
              <w:rPr>
                <w:rStyle w:val="dash041e005f0431005f044b005f0447005f043d005f044b005f0439005f005fchar1char1"/>
                <w:u w:val="single"/>
              </w:rPr>
              <w:t>Чудовом</w:t>
            </w:r>
            <w:proofErr w:type="gramEnd"/>
            <w:r>
              <w:rPr>
                <w:rStyle w:val="dash041e005f0431005f044b005f0447005f043d005f044b005f0439005f005fchar1char1"/>
                <w:u w:val="single"/>
              </w:rPr>
              <w:t xml:space="preserve"> монастыре».</w:t>
            </w:r>
            <w:r w:rsidR="0025253C" w:rsidRPr="00650D26">
              <w:rPr>
                <w:rStyle w:val="dash041e005f0431005f044b005f0447005f043d005f044b005f0439005f005fchar1char1"/>
                <w:u w:val="single"/>
              </w:rPr>
              <w:t xml:space="preserve"> </w:t>
            </w:r>
          </w:p>
        </w:tc>
        <w:tc>
          <w:tcPr>
            <w:tcW w:w="212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25253C" w:rsidRDefault="0025253C" w:rsidP="00C263EA">
            <w:pPr>
              <w:pStyle w:val="dash041e005f0431005f044b005f0447005f043d005f044b005f0439"/>
              <w:rPr>
                <w:rStyle w:val="dash041e005f0431005f044b005f0447005f043d005f044b005f0439005f005fchar1char1"/>
              </w:rPr>
            </w:pPr>
          </w:p>
        </w:tc>
        <w:tc>
          <w:tcPr>
            <w:tcW w:w="22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53C" w:rsidRDefault="0025253C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</w:tc>
        <w:tc>
          <w:tcPr>
            <w:tcW w:w="28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3C" w:rsidRPr="00C46072" w:rsidRDefault="0025253C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3C" w:rsidRPr="000F4EDC" w:rsidRDefault="00E1225A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 – 22.10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3C" w:rsidRPr="00C46072" w:rsidRDefault="0025253C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iCs/>
                <w:kern w:val="2"/>
                <w:sz w:val="24"/>
                <w:szCs w:val="24"/>
              </w:rPr>
            </w:pPr>
          </w:p>
        </w:tc>
      </w:tr>
      <w:tr w:rsidR="0025253C" w:rsidRPr="00C46072" w:rsidTr="00B2338E">
        <w:trPr>
          <w:trHeight w:val="972"/>
        </w:trPr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53C" w:rsidRPr="007C3940" w:rsidRDefault="0025253C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7C39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 w:rsidR="007C3940" w:rsidRPr="007C394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7C394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253C" w:rsidRPr="00C46072" w:rsidRDefault="0025253C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6F0096">
              <w:rPr>
                <w:rFonts w:ascii="Times New Roman" w:hAnsi="Times New Roman"/>
                <w:b/>
                <w:bCs/>
                <w:sz w:val="24"/>
                <w:szCs w:val="24"/>
              </w:rPr>
              <w:t>А. С. Пушкин.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818B8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7C3940">
              <w:rPr>
                <w:rFonts w:ascii="Times New Roman" w:hAnsi="Times New Roman"/>
                <w:b/>
                <w:bCs/>
                <w:sz w:val="24"/>
                <w:szCs w:val="24"/>
              </w:rPr>
              <w:t>Станционный смотритель</w:t>
            </w:r>
            <w:r w:rsidRPr="00F818B8">
              <w:rPr>
                <w:rFonts w:ascii="Times New Roman" w:hAnsi="Times New Roman"/>
                <w:b/>
                <w:bCs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0EC" w:rsidRPr="003400EC" w:rsidRDefault="003400EC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Изображение «маленького человека», его положения в обществе. Пробуждение человеческого достоинства и чувства протеста. </w:t>
            </w:r>
            <w:proofErr w:type="gramStart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Трагическое</w:t>
            </w:r>
            <w:proofErr w:type="gramEnd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гуманистическое в повести.</w:t>
            </w:r>
          </w:p>
          <w:p w:rsidR="0025253C" w:rsidRPr="007C3940" w:rsidRDefault="0025253C" w:rsidP="00C263E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</w:pPr>
            <w:r w:rsidRPr="007C394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Письменный </w:t>
            </w:r>
            <w:r w:rsidR="007C3940" w:rsidRPr="007C394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  <w:t>ответ</w:t>
            </w:r>
            <w:r w:rsidR="007C3940" w:rsidRPr="007C3940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 на вопрос «Как в образе Самсона </w:t>
            </w:r>
            <w:proofErr w:type="spellStart"/>
            <w:r w:rsidR="007C3940" w:rsidRPr="007C3940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Вырина</w:t>
            </w:r>
            <w:proofErr w:type="spellEnd"/>
            <w:r w:rsidR="007C3940" w:rsidRPr="007C3940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 проявились черты «маленького человека»?</w:t>
            </w:r>
          </w:p>
        </w:tc>
        <w:tc>
          <w:tcPr>
            <w:tcW w:w="21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400EC" w:rsidRPr="001D0064" w:rsidRDefault="003400EC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гуманистический пафос повести</w:t>
            </w:r>
          </w:p>
          <w:p w:rsidR="0025253C" w:rsidRDefault="0025253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</w:rPr>
            </w:pPr>
            <w:r w:rsidRPr="00C460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  <w:r w:rsidRPr="00C460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</w:p>
          <w:p w:rsidR="0025253C" w:rsidRDefault="0025253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</w:rPr>
            </w:pPr>
          </w:p>
          <w:p w:rsidR="0025253C" w:rsidRDefault="0025253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</w:rPr>
            </w:pPr>
          </w:p>
          <w:p w:rsidR="0025253C" w:rsidRDefault="0025253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</w:rPr>
            </w:pPr>
          </w:p>
          <w:p w:rsidR="0025253C" w:rsidRDefault="0025253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</w:rPr>
            </w:pPr>
          </w:p>
          <w:p w:rsidR="0025253C" w:rsidRDefault="0025253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</w:rPr>
            </w:pPr>
          </w:p>
          <w:p w:rsidR="00B67E55" w:rsidRDefault="00B67E55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</w:rPr>
            </w:pPr>
          </w:p>
          <w:p w:rsidR="00B67E55" w:rsidRDefault="00B67E55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</w:rPr>
            </w:pPr>
          </w:p>
          <w:p w:rsidR="00B67E55" w:rsidRDefault="00B67E55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</w:rPr>
            </w:pPr>
          </w:p>
          <w:p w:rsidR="00B67E55" w:rsidRDefault="00B67E55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</w:rPr>
            </w:pPr>
          </w:p>
          <w:p w:rsidR="00B67E55" w:rsidRDefault="00B67E55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</w:rPr>
            </w:pPr>
          </w:p>
          <w:p w:rsidR="00B67E55" w:rsidRDefault="00B67E55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</w:rPr>
            </w:pPr>
          </w:p>
          <w:p w:rsidR="00B67E55" w:rsidRDefault="00B67E55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</w:rPr>
            </w:pPr>
          </w:p>
          <w:p w:rsidR="00B67E55" w:rsidRDefault="00B67E55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</w:rPr>
            </w:pPr>
          </w:p>
          <w:p w:rsidR="00B67E55" w:rsidRDefault="00B67E55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</w:rPr>
            </w:pPr>
          </w:p>
          <w:p w:rsidR="00B67E55" w:rsidRDefault="00B67E55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</w:rPr>
            </w:pPr>
          </w:p>
          <w:p w:rsidR="0025253C" w:rsidRPr="00706D4A" w:rsidRDefault="00706D4A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</w:rPr>
              <w:t xml:space="preserve">Понимать </w:t>
            </w: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сходство и различие сюжета повести</w:t>
            </w:r>
            <w:r w:rsidR="00707978"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 xml:space="preserve"> и библейского первоисточника. </w:t>
            </w:r>
          </w:p>
          <w:p w:rsidR="0025253C" w:rsidRPr="00C46072" w:rsidRDefault="0025253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53C" w:rsidRDefault="0025253C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0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lastRenderedPageBreak/>
              <w:t>Уметь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400EC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объяснять значение устаревших слов; сопоставлять литературное произведение с иллюстрациями к нему; </w:t>
            </w:r>
            <w:r w:rsidR="003400EC" w:rsidRPr="00340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="003400EC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проблему, </w:t>
            </w:r>
            <w:r w:rsidR="003400EC" w:rsidRPr="00340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="00340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400EC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выдвигать гипотезу, структурировать материал, подбирать аргументы для подтверждения собственной позиции, формулировать выводы</w:t>
            </w:r>
            <w:r w:rsidR="003400E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67E55" w:rsidRDefault="00B67E55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06D4A" w:rsidRPr="003400EC" w:rsidRDefault="00706D4A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D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давать развернутые ответы на вопросы по прочитанному произведению; </w:t>
            </w:r>
            <w:r w:rsidRPr="00706D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проблему, выдвигать гипотезу, структурировать материал, подбирать аргументы для подтверждения собственной позиции, формулировать выводы; объяснять значение устаревших слов и выражений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3C" w:rsidRDefault="0025253C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07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00EC" w:rsidRPr="00340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="003400EC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историю создания цикла «Повести Белкина»; особенности жанра повести; сюжет и содержание повести «Станционный смотритель»; </w:t>
            </w:r>
            <w:r w:rsidR="003400EC" w:rsidRPr="00340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="003400EC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отношение автора к героям; </w:t>
            </w:r>
            <w:r w:rsidR="003400EC" w:rsidRPr="00340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="003400EC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читать и пересказывать эпизоды повести; характеризовать героев и их поступки</w:t>
            </w:r>
            <w:r w:rsidR="003400E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400EC" w:rsidRDefault="003400EC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3400EC" w:rsidRPr="00C46072" w:rsidRDefault="003400EC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Повесть, литературный тип, «маленький человек»</w:t>
            </w:r>
          </w:p>
          <w:p w:rsidR="0025253C" w:rsidRDefault="0025253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B67E55" w:rsidRDefault="00B67E55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06D4A" w:rsidRDefault="00706D4A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D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сюжет и содержание повести; </w:t>
            </w:r>
            <w:r w:rsidRPr="00706D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душевное состояние героя; роль деталей в характеристике внутренней жизни героя; роль эпизода в повести; </w:t>
            </w:r>
            <w:r w:rsidRPr="00706D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выразительно читать и подробно пересказывать эпизоды повести; характеризовать героев и их поступки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07978" w:rsidRPr="00C46072" w:rsidRDefault="00707978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3C" w:rsidRPr="000F4EDC" w:rsidRDefault="0025253C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E1583">
              <w:rPr>
                <w:rFonts w:ascii="Times New Roman" w:hAnsi="Times New Roman" w:cs="Times New Roman"/>
                <w:sz w:val="24"/>
                <w:szCs w:val="24"/>
              </w:rPr>
              <w:t>4.10 –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E1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3C" w:rsidRPr="00C46072" w:rsidRDefault="0025253C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iCs/>
                <w:kern w:val="2"/>
                <w:sz w:val="24"/>
                <w:szCs w:val="24"/>
              </w:rPr>
            </w:pPr>
          </w:p>
        </w:tc>
      </w:tr>
      <w:tr w:rsidR="0025253C" w:rsidRPr="00C46072" w:rsidTr="00B2338E">
        <w:trPr>
          <w:trHeight w:val="405"/>
        </w:trPr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53C" w:rsidRPr="007C3940" w:rsidRDefault="0025253C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7C394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C3940" w:rsidRPr="007C394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7C394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53C" w:rsidRPr="00C46072" w:rsidRDefault="0025253C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А. С. Пушкин. </w:t>
            </w:r>
            <w:r w:rsidRPr="00F818B8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7C3940">
              <w:rPr>
                <w:rFonts w:ascii="Times New Roman" w:hAnsi="Times New Roman"/>
                <w:b/>
                <w:bCs/>
                <w:sz w:val="24"/>
                <w:szCs w:val="24"/>
              </w:rPr>
              <w:t>Станционный смотритель</w:t>
            </w:r>
            <w:r w:rsidRPr="00F818B8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  <w:r w:rsidR="007C3940">
              <w:rPr>
                <w:rFonts w:ascii="Times New Roman" w:hAnsi="Times New Roman"/>
                <w:b/>
                <w:bCs/>
                <w:sz w:val="24"/>
                <w:szCs w:val="24"/>
              </w:rPr>
              <w:t>: автор и герои.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D4A" w:rsidRPr="00706D4A" w:rsidRDefault="00706D4A" w:rsidP="00C263EA">
            <w:pPr>
              <w:spacing w:after="0" w:line="240" w:lineRule="auto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</w:pPr>
            <w:r w:rsidRPr="00706D4A"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 xml:space="preserve">Дуня </w:t>
            </w: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 xml:space="preserve">и </w:t>
            </w:r>
            <w:proofErr w:type="gramStart"/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Минский</w:t>
            </w:r>
            <w:proofErr w:type="gramEnd"/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</w:rPr>
              <w:t>. Судьба Дуни и притча о блудном сыне. Отношение рассказчика к героям повести и форма его выражения. Образ рассказчика. Развитие представлений о повести.</w:t>
            </w:r>
          </w:p>
          <w:p w:rsidR="00D90A6E" w:rsidRDefault="00D90A6E" w:rsidP="00C263EA">
            <w:pPr>
              <w:spacing w:after="0" w:line="240" w:lineRule="auto"/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u w:val="single"/>
              </w:rPr>
            </w:pPr>
            <w:r>
              <w:rPr>
                <w:rFonts w:ascii="Times New Roman" w:eastAsia="Andale Sans UI" w:hAnsi="Times New Roman"/>
                <w:color w:val="000000"/>
                <w:kern w:val="2"/>
                <w:sz w:val="24"/>
                <w:szCs w:val="24"/>
                <w:u w:val="single"/>
              </w:rPr>
              <w:t>Подготовка вопросов для викторины по произведениям Пушкина.</w:t>
            </w:r>
          </w:p>
          <w:p w:rsidR="0025253C" w:rsidRDefault="00D90A6E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  <w:u w:val="single"/>
              </w:rPr>
            </w:pPr>
            <w:r w:rsidRPr="00D90A6E"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  <w:u w:val="single"/>
              </w:rPr>
              <w:t>Домашняя контрольная работа.</w:t>
            </w:r>
          </w:p>
          <w:p w:rsidR="00D90A6E" w:rsidRDefault="00D90A6E" w:rsidP="00C263EA">
            <w:pPr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</w:rPr>
            </w:pPr>
            <w:r w:rsidRPr="00D90A6E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</w:rPr>
              <w:lastRenderedPageBreak/>
              <w:t>1. Какой показана история России в произведениях А.С. Пушкина?</w:t>
            </w:r>
            <w:r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</w:rPr>
              <w:t xml:space="preserve"> 2. Каково авторское отношение к «маленькому человеку» в «Повестях Белкина»? 3. В чем своеобразие рассказчика в «Повестях Белкина»?</w:t>
            </w:r>
          </w:p>
          <w:p w:rsidR="00D90A6E" w:rsidRPr="00D90A6E" w:rsidRDefault="00D90A6E" w:rsidP="00C263EA">
            <w:pPr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1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253C" w:rsidRPr="00C46072" w:rsidRDefault="0025253C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253C" w:rsidRPr="00C46072" w:rsidRDefault="0025253C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53C" w:rsidRPr="00C46072" w:rsidRDefault="0025253C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3C" w:rsidRPr="000F4EDC" w:rsidRDefault="007E1583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 – 29.10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3C" w:rsidRPr="00C46072" w:rsidRDefault="0025253C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25253C" w:rsidRPr="00C46072" w:rsidTr="00B67E55">
        <w:trPr>
          <w:trHeight w:val="405"/>
        </w:trPr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53C" w:rsidRPr="00D90A6E" w:rsidRDefault="0025253C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D90A6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 w:rsidR="00D90A6E" w:rsidRPr="00D90A6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D90A6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253C" w:rsidRPr="00C46072" w:rsidRDefault="00D90A6E" w:rsidP="00B67E55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М.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Лермонтов</w:t>
            </w:r>
            <w:r w:rsidR="0025253C" w:rsidRPr="006F0096">
              <w:rPr>
                <w:rFonts w:ascii="Times New Roman" w:hAnsi="Times New Roman"/>
                <w:b/>
                <w:bCs/>
                <w:sz w:val="24"/>
                <w:szCs w:val="24"/>
              </w:rPr>
              <w:t>. «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Песня про царя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Ивана Васильевича, молодого опричника и удалого купца Калашникова»: конфликт и система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образов.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83" w:rsidRDefault="007E1583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Поэма об историческом прошлом Руси. Картины быта XVI века, их значение для понимания характеров и идеи поэмы.</w:t>
            </w:r>
          </w:p>
          <w:p w:rsidR="0025253C" w:rsidRDefault="00D90A6E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  <w:u w:val="single"/>
              </w:rPr>
              <w:t xml:space="preserve">Составление письменной сравнительной характеристики Калашникова и </w:t>
            </w:r>
            <w:proofErr w:type="spellStart"/>
            <w:r>
              <w:rPr>
                <w:rStyle w:val="dash041e005f0431005f044b005f0447005f043d005f044b005f0439005f005fchar1char1"/>
                <w:u w:val="single"/>
              </w:rPr>
              <w:t>Кирибеевича</w:t>
            </w:r>
            <w:proofErr w:type="spellEnd"/>
            <w:r>
              <w:rPr>
                <w:rStyle w:val="dash041e005f0431005f044b005f0447005f043d005f044b005f0439005f005fchar1char1"/>
                <w:u w:val="single"/>
              </w:rPr>
              <w:t>.</w:t>
            </w:r>
            <w:r w:rsidR="0025253C">
              <w:rPr>
                <w:rStyle w:val="dash041e005f0431005f044b005f0447005f043d005f044b005f0439005f005fchar1char1"/>
                <w:u w:val="single"/>
              </w:rPr>
              <w:t xml:space="preserve"> 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1583" w:rsidRPr="001D0064" w:rsidRDefault="007E1583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драматический пафос произведения</w:t>
            </w:r>
          </w:p>
          <w:p w:rsidR="0025253C" w:rsidRPr="00C46072" w:rsidRDefault="0025253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1583" w:rsidRPr="001D0064" w:rsidRDefault="007E1583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значение устаревших слов и выражений; сопоставлять литературное произведение с иллюстрациями к нему</w:t>
            </w:r>
          </w:p>
          <w:p w:rsidR="0025253C" w:rsidRPr="00C46072" w:rsidRDefault="0025253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</w:rPr>
            </w:pPr>
            <w:r w:rsidRPr="00C460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  <w:r w:rsidRPr="00C460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3C" w:rsidRPr="007E1583" w:rsidRDefault="007E1583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583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З</w:t>
            </w:r>
            <w:r w:rsidRPr="007E1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ть сведения о жизни и творчестве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М. Ю. Лермонтова; сюжет и содержание «</w:t>
            </w:r>
            <w:proofErr w:type="gramStart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Песни про … купца</w:t>
            </w:r>
            <w:proofErr w:type="gramEnd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Калашникова»; </w:t>
            </w:r>
            <w:r w:rsidRPr="007E1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выразительно читать произведение; объяснять значение картин старинного быта для понимания характеров, идеи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3C" w:rsidRPr="000F4EDC" w:rsidRDefault="007E1583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31.10</w:t>
            </w:r>
            <w:r w:rsidR="0025253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A73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25253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A7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3C" w:rsidRPr="00C46072" w:rsidRDefault="0025253C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25253C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53C" w:rsidRPr="00D90A6E" w:rsidRDefault="0025253C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D90A6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 w:rsidR="00D90A6E" w:rsidRPr="00D90A6E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D90A6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253C" w:rsidRPr="00D90A6E" w:rsidRDefault="00D90A6E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М.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Лермонтов</w:t>
            </w:r>
            <w:r w:rsidRPr="006F0096">
              <w:rPr>
                <w:rFonts w:ascii="Times New Roman" w:hAnsi="Times New Roman"/>
                <w:b/>
                <w:bCs/>
                <w:sz w:val="24"/>
                <w:szCs w:val="24"/>
              </w:rPr>
              <w:t>. «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Песня про царя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Ивана Васильевича, молодого опричника и удалого купца Калашникова»: проблематика и поэтика.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583" w:rsidRPr="007E1583" w:rsidRDefault="007E1583" w:rsidP="00C263EA">
            <w:pPr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  <w:r w:rsidRPr="007E1583">
              <w:rPr>
                <w:rStyle w:val="dash041e005f0431005f044b005f0447005f043d005f044b005f0439005f005fchar1char1"/>
              </w:rPr>
              <w:t xml:space="preserve">Особенности </w:t>
            </w:r>
            <w:r>
              <w:rPr>
                <w:rStyle w:val="dash041e005f0431005f044b005f0447005f043d005f044b005f0439005f005fchar1char1"/>
              </w:rPr>
              <w:t xml:space="preserve"> сюжета поэмы. Авторское отношение к </w:t>
            </w:r>
            <w:proofErr w:type="gramStart"/>
            <w:r>
              <w:rPr>
                <w:rStyle w:val="dash041e005f0431005f044b005f0447005f043d005f044b005f0439005f005fchar1char1"/>
              </w:rPr>
              <w:t>изображаемому</w:t>
            </w:r>
            <w:proofErr w:type="gramEnd"/>
            <w:r>
              <w:rPr>
                <w:rStyle w:val="dash041e005f0431005f044b005f0447005f043d005f044b005f0439005f005fchar1char1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Связь поэмы с произведениями устного народного творчества. Оценка героев с позиций народа. Образы гусляров. Язык и стих поэмы. Развитие представлений 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фольклоризме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литературы.</w:t>
            </w:r>
          </w:p>
          <w:p w:rsidR="0025253C" w:rsidRDefault="0025253C" w:rsidP="00C263E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  <w:u w:val="single"/>
              </w:rPr>
              <w:t xml:space="preserve">Письменный ответ на </w:t>
            </w:r>
            <w:r w:rsidR="00D90A6E">
              <w:rPr>
                <w:rStyle w:val="dash041e005f0431005f044b005f0447005f043d005f044b005f0439005f005fchar1char1"/>
                <w:u w:val="single"/>
              </w:rPr>
              <w:t xml:space="preserve">один из </w:t>
            </w:r>
            <w:r>
              <w:rPr>
                <w:rStyle w:val="dash041e005f0431005f044b005f0447005f043d005f044b005f0439005f005fchar1char1"/>
                <w:u w:val="single"/>
              </w:rPr>
              <w:t>вопрос</w:t>
            </w:r>
            <w:r w:rsidR="00D90A6E">
              <w:rPr>
                <w:rStyle w:val="dash041e005f0431005f044b005f0447005f043d005f044b005f0439005f005fchar1char1"/>
                <w:u w:val="single"/>
              </w:rPr>
              <w:t>ов</w:t>
            </w:r>
            <w:r>
              <w:rPr>
                <w:rStyle w:val="dash041e005f0431005f044b005f0447005f043d005f044b005f0439005f005fchar1char1"/>
                <w:u w:val="single"/>
              </w:rPr>
              <w:t xml:space="preserve">: </w:t>
            </w:r>
            <w:r w:rsidR="00D90A6E" w:rsidRPr="00D90A6E">
              <w:rPr>
                <w:rStyle w:val="dash041e005f0431005f044b005f0447005f043d005f044b005f0439005f005fchar1char1"/>
              </w:rPr>
              <w:t xml:space="preserve">1. </w:t>
            </w:r>
            <w:r w:rsidRPr="00D90A6E">
              <w:rPr>
                <w:rStyle w:val="dash041e005f0431005f044b005f0447005f043d005f044b005f0439005f005fchar1char1"/>
              </w:rPr>
              <w:t xml:space="preserve">Какие </w:t>
            </w:r>
            <w:r w:rsidR="00D90A6E" w:rsidRPr="00D90A6E">
              <w:rPr>
                <w:rStyle w:val="dash041e005f0431005f044b005f0447005f043d005f044b005f0439005f005fchar1char1"/>
              </w:rPr>
              <w:t>человеческие качества воспевает Лермонтов в образе купца Калашникова?</w:t>
            </w:r>
            <w:r w:rsidR="00D90A6E">
              <w:rPr>
                <w:rStyle w:val="dash041e005f0431005f044b005f0447005f043d005f044b005f0439005f005fchar1char1"/>
              </w:rPr>
              <w:t xml:space="preserve"> 2. Почему лирический герой поэзии Лермонтова видит источник душевных сил и творчества в общении с природой? 3. Какую роль играет в поэме её связь с фольклором?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374" w:rsidRPr="001D0064" w:rsidRDefault="007E1583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37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Понимать </w:t>
            </w:r>
            <w:r w:rsidR="0025253C" w:rsidRPr="00C460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  <w:r w:rsidR="006A7374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драматический пафос произведения</w:t>
            </w:r>
          </w:p>
          <w:p w:rsidR="0025253C" w:rsidRPr="00C46072" w:rsidRDefault="0025253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1583" w:rsidRPr="001D0064" w:rsidRDefault="0025253C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58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Умение</w:t>
            </w:r>
            <w:r w:rsidRPr="00C460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работать с разными источниками информации, находить ее, анализировать, использовать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самостоятельной деятельности</w:t>
            </w:r>
            <w:r w:rsidR="007E158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  <w:r w:rsidRPr="00C460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460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  <w:r w:rsidR="007E1583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значение устаревших слов и выражений</w:t>
            </w:r>
            <w:r w:rsidR="007E158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5253C" w:rsidRPr="00C46072" w:rsidRDefault="0025253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</w:rPr>
            </w:pPr>
            <w:r w:rsidRPr="00C460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  <w:r w:rsidRPr="00C460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3C" w:rsidRDefault="007E1583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proofErr w:type="gramStart"/>
            <w:r w:rsidRPr="007E1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 сюжет и содержание «Песни…»; </w:t>
            </w:r>
            <w:r w:rsidRPr="007E1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 смысл столкновения Калашникова с </w:t>
            </w:r>
            <w:proofErr w:type="spellStart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Кирибеевичем</w:t>
            </w:r>
            <w:proofErr w:type="spellEnd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Иваном Грозным; отношение автора к изображаемому; роль фольклорных традиций в произведении, художественных средств, характерных для фольклорных произведений (зачин, повторы, диалоги, концовка; постоянные эпитеты, образный параллелизм), в создании образов; </w:t>
            </w:r>
            <w:r w:rsidRPr="006A73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выразительно читать произведение; характеризовать героев, их поступки</w:t>
            </w:r>
            <w:r w:rsidR="006A7374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.</w:t>
            </w:r>
            <w:proofErr w:type="gramEnd"/>
          </w:p>
          <w:p w:rsidR="006A7374" w:rsidRPr="006A7374" w:rsidRDefault="006A7374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00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Фольклоризм</w:t>
            </w:r>
            <w:proofErr w:type="spellEnd"/>
            <w:r w:rsidRPr="001D00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литературы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3C" w:rsidRPr="000F4EDC" w:rsidRDefault="007E1583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31.10 – </w:t>
            </w:r>
            <w:r w:rsidR="006A737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A7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3C" w:rsidRPr="00C46072" w:rsidRDefault="0025253C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25253C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53C" w:rsidRPr="00D90A6E" w:rsidRDefault="00D90A6E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A6E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25253C" w:rsidRPr="00D90A6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253C" w:rsidRPr="0082497A" w:rsidRDefault="00D90A6E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bCs/>
                <w:kern w:val="2"/>
                <w:sz w:val="24"/>
                <w:szCs w:val="24"/>
              </w:rPr>
              <w:t xml:space="preserve">М.Ю. Лермонтов. «Когда волнуется желтеющая </w:t>
            </w:r>
            <w:r>
              <w:rPr>
                <w:rFonts w:ascii="Times New Roman" w:eastAsia="Andale Sans UI" w:hAnsi="Times New Roman"/>
                <w:b/>
                <w:bCs/>
                <w:kern w:val="2"/>
                <w:sz w:val="24"/>
                <w:szCs w:val="24"/>
              </w:rPr>
              <w:lastRenderedPageBreak/>
              <w:t>нива…», «Ангел», «Молитва».</w:t>
            </w:r>
            <w:r w:rsidR="00492F44">
              <w:rPr>
                <w:rFonts w:ascii="Times New Roman" w:eastAsia="Andale Sans UI" w:hAnsi="Times New Roman"/>
                <w:b/>
                <w:bCs/>
                <w:kern w:val="2"/>
                <w:sz w:val="24"/>
                <w:szCs w:val="24"/>
              </w:rPr>
              <w:t xml:space="preserve"> Проблема гармонии человека и природы.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374" w:rsidRPr="006A7374" w:rsidRDefault="006A7374" w:rsidP="00C263E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A737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роблема гармонии человека и природы. Красота природы и ее проявлений как источник душевных сил и творчества. Воспоминание об идеальной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гармонии, о «небесных звуках», оставшихся в памяти души, переживание блаженства полноты жизненных сил. Чудесная сила молитвы, ее гармоничность и музыкальность. Мастерство поэта в создании художественных образов.</w:t>
            </w:r>
          </w:p>
          <w:p w:rsidR="0025253C" w:rsidRDefault="00492F44" w:rsidP="00C263E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Выразительное чтение наизусть (по выбору)</w:t>
            </w:r>
            <w:r w:rsidR="0025253C" w:rsidRPr="00405D6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 Письменный анализ одного из стихотворений.</w:t>
            </w:r>
          </w:p>
          <w:p w:rsidR="0025253C" w:rsidRPr="006A7374" w:rsidRDefault="00492F44" w:rsidP="00C263E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Написание сочинения-эссе «Мой Лермонтов». Подготовка сообщений о Гоголе.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374" w:rsidRPr="001D0064" w:rsidRDefault="006A7374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3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авторское стремлени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к гармонии человека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природы.</w:t>
            </w:r>
          </w:p>
          <w:p w:rsidR="0025253C" w:rsidRPr="00C46072" w:rsidRDefault="0025253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374" w:rsidRPr="001D0064" w:rsidRDefault="0025253C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</w:rPr>
              <w:lastRenderedPageBreak/>
              <w:t xml:space="preserve"> </w:t>
            </w:r>
            <w:r w:rsidR="006A7374" w:rsidRPr="006A73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="006A73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 w:rsidR="006A7374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опоставлять свои впечатления от </w:t>
            </w:r>
            <w:proofErr w:type="spellStart"/>
            <w:r w:rsidR="006A7374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стихотвоения</w:t>
            </w:r>
            <w:proofErr w:type="spellEnd"/>
            <w:r w:rsidR="006A7374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«Ангел» с </w:t>
            </w:r>
            <w:r w:rsidR="006A7374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впечатлениями Д. С. Мережковского</w:t>
            </w:r>
            <w:r w:rsidR="006A737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5253C" w:rsidRPr="00C46072" w:rsidRDefault="0025253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3C" w:rsidRPr="00C46072" w:rsidRDefault="006A7374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6A73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элементы анализа поэтического текста; содержание стихотворений М. Ю. Лермонтова; </w:t>
            </w:r>
            <w:r w:rsidRPr="006A73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выразительно читать и анализировать стихотворения, определять их жанр; находить в поэтических текстах изобразительно-выразительные средства и определять их роль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3C" w:rsidRPr="000F4EDC" w:rsidRDefault="006A7374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14.11 – 19</w:t>
            </w:r>
            <w:r w:rsidR="0025253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3C" w:rsidRPr="00C46072" w:rsidRDefault="0025253C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25253C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53C" w:rsidRPr="00492F44" w:rsidRDefault="00492F44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2F4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  <w:r w:rsidR="0025253C" w:rsidRPr="00492F44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253C" w:rsidRPr="0083475E" w:rsidRDefault="00492F44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Н.В. Гоголь</w:t>
            </w:r>
            <w:r w:rsidR="0025253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25253C" w:rsidRPr="00A929B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Тарас Бульба</w:t>
            </w:r>
            <w:r w:rsidR="0025253C" w:rsidRPr="00A929B3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  <w:r w:rsidR="002525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образ Тараса Бульбы</w:t>
            </w:r>
            <w:r w:rsidR="0025253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25253C" w:rsidRPr="00C46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374" w:rsidRPr="001D0064" w:rsidRDefault="006A7374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Прославление боевого товарищества, осуждение предательства. Героизм и самоотверженность Тараса и его товарищей-запорожцев в борьбе за освобождение родной земли.</w:t>
            </w:r>
          </w:p>
          <w:p w:rsidR="006A7374" w:rsidRPr="006A7374" w:rsidRDefault="006A7374" w:rsidP="00C263E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Патриотический пафос повести.</w:t>
            </w:r>
          </w:p>
          <w:p w:rsidR="0025253C" w:rsidRDefault="00492F44" w:rsidP="00C263E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Письменный анализ эпизода «Приезд сыновей из бурсы» или письменный ответ на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вопрос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 «Какие качества характера Тараса Бульбы достойны восхищения?»</w:t>
            </w:r>
            <w:r w:rsidR="00582C7C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. Выразительное чтение наизусть речи Тараса о товариществе.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374" w:rsidRPr="001D0064" w:rsidRDefault="006A7374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3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ь патриотический пафос повести</w:t>
            </w:r>
          </w:p>
          <w:p w:rsidR="0025253C" w:rsidRDefault="0025253C" w:rsidP="00C263E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308D" w:rsidRPr="001D0064" w:rsidRDefault="00BD308D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0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ь выступать с сообщениями на литературную тему; объяснять значение устаревших и диалектных слов</w:t>
            </w:r>
          </w:p>
          <w:p w:rsidR="0025253C" w:rsidRPr="00C46072" w:rsidRDefault="0025253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3C" w:rsidRPr="00C46072" w:rsidRDefault="00BD308D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iCs/>
                <w:sz w:val="24"/>
                <w:szCs w:val="24"/>
              </w:rPr>
            </w:pPr>
            <w:r w:rsidRPr="00BD30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сведения о жизни и творчестве Н. В. Гоголя; сюжет и содержание повести «Тарас Бульба»; </w:t>
            </w:r>
            <w:r w:rsidRPr="00BD30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роль портрета, интерьера, изобразительно-выразительных сре</w:t>
            </w:r>
            <w:proofErr w:type="gramStart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в с</w:t>
            </w:r>
            <w:proofErr w:type="gramEnd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оздании характеров; отношение автора к героям; </w:t>
            </w:r>
            <w:r w:rsidRPr="00BD30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читать текст; характеризовать героев и их поступки</w:t>
            </w:r>
            <w:r w:rsidR="0025253C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3C" w:rsidRPr="000F4EDC" w:rsidRDefault="006A7374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 – 19.11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3C" w:rsidRPr="00C46072" w:rsidRDefault="0025253C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25253C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53C" w:rsidRPr="00582C7C" w:rsidRDefault="00582C7C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582C7C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="0025253C" w:rsidRPr="00582C7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253C" w:rsidRPr="00C46072" w:rsidRDefault="00582C7C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Н.В. Гоголь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A929B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Тарас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Бульба</w:t>
            </w:r>
            <w:proofErr w:type="spellEnd"/>
            <w:r w:rsidRPr="00A929B3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Остап и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Андрий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08D" w:rsidRPr="00BD308D" w:rsidRDefault="00BD308D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Противопоставление Остапа </w:t>
            </w:r>
            <w:proofErr w:type="spellStart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Андрию</w:t>
            </w:r>
            <w:proofErr w:type="spellEnd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, смысл этого противопоставления.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изображения людей и природы в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повести.</w:t>
            </w:r>
          </w:p>
          <w:p w:rsidR="00582C7C" w:rsidRDefault="00582C7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Письменная сравнительная характеристика </w:t>
            </w:r>
            <w:r w:rsidR="0025253C" w:rsidRPr="008E50F9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Остапа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Андрия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.</w:t>
            </w:r>
          </w:p>
          <w:p w:rsidR="0025253C" w:rsidRDefault="0025253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308D" w:rsidRPr="001D0064" w:rsidRDefault="00BD308D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3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Понимат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ь патриотический пафос повести</w:t>
            </w:r>
          </w:p>
          <w:p w:rsidR="0025253C" w:rsidRPr="00C46072" w:rsidRDefault="0025253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308D" w:rsidRPr="001D0064" w:rsidRDefault="00BD308D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0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пересказывать текст; объяснять значение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устаревших и диалектных слов; сопоставлять литературное произведение с иллюстрациями к нему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5253C" w:rsidRPr="00C46072" w:rsidRDefault="0025253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3C" w:rsidRPr="00C46072" w:rsidRDefault="00BD308D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BD30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Знать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 и содержание повести; понимать роль пейзажа, изобразительно-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выразительных сре</w:t>
            </w:r>
            <w:proofErr w:type="gramStart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в с</w:t>
            </w:r>
            <w:proofErr w:type="gramEnd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оздании образов; </w:t>
            </w:r>
            <w:r w:rsidRPr="00BD30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поэтический характер изображения природы в повести; отношение автора к героям; </w:t>
            </w:r>
            <w:r w:rsidRPr="00BD30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читать текст; характеризовать героев и их поступки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3C" w:rsidRPr="000F4EDC" w:rsidRDefault="00BD308D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21.11</w:t>
            </w:r>
            <w:r w:rsidR="0025253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5253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3C" w:rsidRPr="00C46072" w:rsidRDefault="0025253C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E81E54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Pr="00582C7C" w:rsidRDefault="00582C7C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582C7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23</w:t>
            </w:r>
            <w:r w:rsidR="00E81E54" w:rsidRPr="00582C7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E54" w:rsidRDefault="00E81E54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50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82C7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Урок развития речи</w:t>
            </w:r>
          </w:p>
          <w:p w:rsidR="00582C7C" w:rsidRPr="00582C7C" w:rsidRDefault="00582C7C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Н.В. Гоголь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A929B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Тарас Бульба</w:t>
            </w:r>
            <w:r w:rsidRPr="00A929B3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08D" w:rsidRPr="00BD308D" w:rsidRDefault="00BD308D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сочинению по повести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81E54" w:rsidRDefault="00E81E54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50F9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Составление плана </w:t>
            </w:r>
            <w:r w:rsidR="00582C7C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 и п</w:t>
            </w:r>
            <w:r w:rsidRPr="008E50F9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исьменн</w:t>
            </w:r>
            <w:r w:rsidR="00582C7C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ого </w:t>
            </w:r>
            <w:r w:rsidRPr="008E50F9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 ответ</w:t>
            </w:r>
            <w:r w:rsidR="00582C7C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а </w:t>
            </w:r>
            <w:r w:rsidRPr="008E50F9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 на </w:t>
            </w:r>
            <w:r w:rsidRPr="00AA025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проблемный вопрос:</w:t>
            </w:r>
            <w:r w:rsidRPr="00AA02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82C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 Какова авторская оценка образа Тараса Бульбы? 2. Зачем в повести противопоставлены образы Остапа и </w:t>
            </w:r>
            <w:proofErr w:type="spellStart"/>
            <w:r w:rsidR="00582C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Андрия</w:t>
            </w:r>
            <w:proofErr w:type="spellEnd"/>
            <w:r w:rsidR="00582C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? 3. Какова роль картин природы в понимании смысла повести?</w:t>
            </w:r>
          </w:p>
          <w:p w:rsidR="00582C7C" w:rsidRPr="00582C7C" w:rsidRDefault="00582C7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</w:pPr>
            <w:r w:rsidRPr="00582C7C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Чтение повести «Коляска»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Pr="00C46072" w:rsidRDefault="00E81E54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Формирование мотивации к самосовершенствованию индивидуальной и коллективной творческой деятельности</w:t>
            </w:r>
            <w:r w:rsidRPr="00C460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  <w:r w:rsidRPr="00C460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Pr="00B67E55" w:rsidRDefault="00BD308D" w:rsidP="00B67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0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онимать проблему, выдвигать гипотезу, структурировать материал, подбирать аргументы для подтверждения собственной позиции, формулировать выводы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4" w:rsidRPr="00C46072" w:rsidRDefault="00BD308D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BD308D">
              <w:rPr>
                <w:rFonts w:ascii="Times New Roman" w:hAnsi="Times New Roman"/>
                <w:b/>
                <w:iCs/>
                <w:sz w:val="24"/>
                <w:szCs w:val="24"/>
              </w:rPr>
              <w:t>З</w:t>
            </w:r>
            <w:r w:rsidRPr="00BD30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сюжет и героев повести; понимать роль изобразительно-выразительных сре</w:t>
            </w:r>
            <w:proofErr w:type="gramStart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в с</w:t>
            </w:r>
            <w:proofErr w:type="gramEnd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оздании образов; позицию автора, его нравственные идеалы; уметь писать творческие работы; анализировать текст и определять его основную мысль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1E54" w:rsidRPr="000F4EDC" w:rsidRDefault="00BD308D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 – 26.11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4" w:rsidRPr="00C46072" w:rsidRDefault="00E81E54" w:rsidP="00C2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704D86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D86" w:rsidRPr="00582C7C" w:rsidRDefault="00704D86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2C7C">
              <w:rPr>
                <w:rFonts w:ascii="Times New Roman" w:hAnsi="Times New Roman"/>
                <w:b/>
                <w:sz w:val="24"/>
                <w:szCs w:val="24"/>
              </w:rPr>
              <w:t>24.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4D86" w:rsidRPr="008E50F9" w:rsidRDefault="00704D86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И.С. Тургенев</w:t>
            </w:r>
            <w:r w:rsidRPr="008E50F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«Бирюк»: автор и герой.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D86" w:rsidRPr="00BD308D" w:rsidRDefault="00704D86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Изображение быта крестьян, авторское отношение к </w:t>
            </w:r>
            <w:proofErr w:type="gramStart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бесправным</w:t>
            </w:r>
            <w:proofErr w:type="gramEnd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обездоленным. Мастерство в изображении пейзажа. Художественные особенности рассказа.</w:t>
            </w:r>
          </w:p>
          <w:p w:rsidR="00704D86" w:rsidRPr="00582C7C" w:rsidRDefault="00704D86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</w:pPr>
            <w:r w:rsidRPr="00582C7C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Письменная характеристика героя рассказа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 (или сравнительная характеристика героев)</w:t>
            </w:r>
            <w:r w:rsidRPr="00582C7C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D86" w:rsidRPr="001D0064" w:rsidRDefault="00704D86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0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гуманистический пафос произведения</w:t>
            </w:r>
          </w:p>
          <w:p w:rsidR="00704D86" w:rsidRDefault="00704D86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D86" w:rsidRPr="001D0064" w:rsidRDefault="00704D86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0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сопоставлять литературное произведение с иллюстрациями к нему; сопоставлять описание природы у разных авторов (произведения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Н.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В. Гоголя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Тургенева)</w:t>
            </w:r>
          </w:p>
          <w:p w:rsidR="00704D86" w:rsidRDefault="00704D86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460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4D86" w:rsidRDefault="00704D86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0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сведения о жизни и творчестве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 С. Тургенева; сюжет и содержание рассказа «Бирюк»; понимать роль пейзажа, портрета в создании образов; смысл названия рассказа; отношение автора к героям; характеризовать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героев и их поступки; находить в тексте изобразительно-выразительные средства и определять их роль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04D86" w:rsidRPr="00BD308D" w:rsidRDefault="00704D86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Рассказ, пейзаж, портрет</w:t>
            </w:r>
          </w:p>
          <w:p w:rsidR="00704D86" w:rsidRPr="00C46072" w:rsidRDefault="00704D86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C4607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C46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4D86" w:rsidRPr="00C46072" w:rsidRDefault="00704D86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704D86" w:rsidRPr="00BD308D" w:rsidRDefault="00704D86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4D86" w:rsidRPr="000F4EDC" w:rsidRDefault="00704D86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28.11 – 03.12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D86" w:rsidRPr="00C46072" w:rsidRDefault="00704D86" w:rsidP="00C2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704D86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D86" w:rsidRPr="00582C7C" w:rsidRDefault="00704D86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2C7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25.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4D86" w:rsidRPr="008E50F9" w:rsidRDefault="00704D86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И.С. Тургенев</w:t>
            </w:r>
            <w:r w:rsidRPr="008E50F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«Бирюк»: поэтика рассказа.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D86" w:rsidRPr="00704D86" w:rsidRDefault="00704D86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Мастерство И.С. Тургенева в изображении картин природы и внутреннего состояния человека. Художественное достоинство рассказа.</w:t>
            </w:r>
          </w:p>
          <w:p w:rsidR="00704D86" w:rsidRPr="00A43067" w:rsidRDefault="00704D86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</w:pPr>
            <w:r w:rsidRPr="00A43067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Письменный анализ эпизода.</w:t>
            </w:r>
          </w:p>
          <w:p w:rsidR="00704D86" w:rsidRPr="00D958BD" w:rsidRDefault="00704D86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D86" w:rsidRPr="00C46072" w:rsidRDefault="00704D86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Формирование мотивации к самосовершенствованию индивидуальной и коллективной творческой деятельности</w:t>
            </w:r>
            <w:r w:rsidRPr="00C460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D86" w:rsidRPr="00C46072" w:rsidRDefault="00704D86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</w:rPr>
            </w:pPr>
            <w:r w:rsidRPr="00704D86">
              <w:rPr>
                <w:rFonts w:ascii="Times New Roman" w:eastAsia="Times New Roman" w:hAnsi="Times New Roman"/>
                <w:b/>
                <w:color w:val="000000"/>
                <w:kern w:val="2"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  <w:t>синтезировать полученную информацию для составления ответа, уметь определять меры усвоения изученного материала, уметь делать анализ текста, используя изученную терминологию и полученные знания.</w:t>
            </w:r>
          </w:p>
        </w:tc>
        <w:tc>
          <w:tcPr>
            <w:tcW w:w="28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D86" w:rsidRPr="00C46072" w:rsidRDefault="00704D86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4D86" w:rsidRPr="000F4EDC" w:rsidRDefault="00704D86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 – 03.12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D86" w:rsidRPr="00C46072" w:rsidRDefault="00704D86" w:rsidP="00C2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E81E54" w:rsidRPr="00C46072" w:rsidTr="00B67E55">
        <w:trPr>
          <w:trHeight w:val="3348"/>
        </w:trPr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Pr="00A43067" w:rsidRDefault="00E81E54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306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A43067" w:rsidRPr="00A43067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  <w:p w:rsidR="00E81E54" w:rsidRDefault="00E81E54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E54" w:rsidRPr="00A43067" w:rsidRDefault="00A43067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И.С. Тургенев. «Русский язык», «Близнецы», «Два богача».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D86" w:rsidRPr="00704D86" w:rsidRDefault="00704D86" w:rsidP="00C263E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 в прозе. «Русский язык». Тургенев о богатстве и красоте русского языка. Родной язык как духовная опора человека. «Близнецы», «Два богача». Нравственность и человеческие взаимоотношения.</w:t>
            </w:r>
          </w:p>
          <w:p w:rsidR="00E81E54" w:rsidRPr="00500411" w:rsidRDefault="00500411" w:rsidP="00C263E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500411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Выразительное чтение наизусть.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 Сочинение стихотворения в прозе. Устный рассказ о Некрасове.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D86" w:rsidRPr="001D0064" w:rsidRDefault="00704D86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D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авторские критерии нравственности в стихотворениях в прозе</w:t>
            </w:r>
          </w:p>
          <w:p w:rsidR="00E81E54" w:rsidRPr="00C46072" w:rsidRDefault="00E81E54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D86" w:rsidRPr="001D0064" w:rsidRDefault="00704D86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D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подбирать аргументы для подтверждения собственной позиции, формулировать выводы; уметь выступать с сообщением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81E54" w:rsidRPr="00C46072" w:rsidRDefault="00E81E54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D86" w:rsidRPr="00704D86" w:rsidRDefault="00704D86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D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жанра стихотворений в прозе; </w:t>
            </w:r>
            <w:r w:rsidRPr="00704D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стихотворений в прозе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 С. Тургенева; выразительно читать стихотворения в прозе; </w:t>
            </w:r>
            <w:r w:rsidRPr="00704D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в тексте изобразительно-выразительные средства и определять их роль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1E54" w:rsidRPr="000F4EDC" w:rsidRDefault="00704D86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E81E5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1E5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81E5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4" w:rsidRPr="00C46072" w:rsidRDefault="00E81E54" w:rsidP="00C2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E81E54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Pr="00500411" w:rsidRDefault="00E81E54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50041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500411" w:rsidRPr="0050041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50041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Pr="00727CAE" w:rsidRDefault="00500411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Н.А. Некрасов</w:t>
            </w:r>
            <w:r w:rsidR="00E81E54" w:rsidRPr="00727CA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81E54" w:rsidRPr="00727CAE" w:rsidRDefault="00E81E54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7CAE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500411">
              <w:rPr>
                <w:rFonts w:ascii="Times New Roman" w:hAnsi="Times New Roman"/>
                <w:b/>
                <w:sz w:val="24"/>
                <w:szCs w:val="24"/>
              </w:rPr>
              <w:t>Русские женщины»:</w:t>
            </w:r>
          </w:p>
          <w:p w:rsidR="00E81E54" w:rsidRPr="00C46072" w:rsidRDefault="00E81E54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27CAE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500411">
              <w:rPr>
                <w:rFonts w:ascii="Times New Roman" w:hAnsi="Times New Roman"/>
                <w:b/>
                <w:sz w:val="24"/>
                <w:szCs w:val="24"/>
              </w:rPr>
              <w:t xml:space="preserve">Княгиня </w:t>
            </w:r>
            <w:r w:rsidR="0050041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Трубецкая»</w:t>
            </w:r>
            <w:r w:rsidRPr="00727CA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D86" w:rsidRPr="00704D86" w:rsidRDefault="00704D86" w:rsidP="00C263E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Историческая основа поэмы. Величие духа русских женщин, отправившихся вслед за осужденными мужьями в Сибирь.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Художественные особенности исторических поэм Некрасова.</w:t>
            </w:r>
          </w:p>
          <w:p w:rsidR="00E81E54" w:rsidRPr="00500411" w:rsidRDefault="00500411" w:rsidP="00C263E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</w:pPr>
            <w:r w:rsidRPr="00500411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Анализ эпизода; инсценирование. Отзыв на фрагмент кинофильма «Звезда пленительного счастья».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03BB" w:rsidRPr="001D0064" w:rsidRDefault="006F03BB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восхищение поэта силой духа, мужеством,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самоотверженностью, настойчивостью, непреклонностью, уверенностью героини в своей правоте</w:t>
            </w:r>
          </w:p>
          <w:p w:rsidR="00E81E54" w:rsidRPr="00C46072" w:rsidRDefault="00E81E54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</w:rPr>
            </w:pPr>
            <w:r w:rsidRPr="00C460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03BB" w:rsidRPr="001D0064" w:rsidRDefault="00E81E54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B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lastRenderedPageBreak/>
              <w:t>Уметь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F03BB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выступать с сообщением на заданную тему;</w:t>
            </w:r>
            <w:r w:rsidR="006F03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F03BB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сопоставлять </w:t>
            </w:r>
            <w:r w:rsidR="006F03BB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произведения литературы и живописи</w:t>
            </w:r>
          </w:p>
          <w:p w:rsidR="00E81E54" w:rsidRPr="00C46072" w:rsidRDefault="00E81E54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</w:rPr>
            </w:pPr>
            <w:r w:rsidRPr="00C460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  <w:r w:rsidRPr="00C460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4" w:rsidRPr="006F03BB" w:rsidRDefault="006F03BB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сведения о жизни и творчестве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Н. А. Некрасова; историческую основу,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сюжет и содержание поэмы «Русские женщины»; теоретико-литературные понятия композиция, диалог; </w:t>
            </w:r>
            <w:r w:rsidRPr="006F03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выразительно читать поэму; характеризовать героев и их поступки; анализировать эпизоды поэмы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1E54" w:rsidRPr="00105860" w:rsidRDefault="00704D86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05.12 – 10.12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4" w:rsidRPr="00C46072" w:rsidRDefault="00E81E54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500411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0411" w:rsidRPr="00500411" w:rsidRDefault="00500411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28.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0411" w:rsidRDefault="00500411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Урок внеклассного чтения.</w:t>
            </w:r>
          </w:p>
          <w:p w:rsidR="00500411" w:rsidRPr="00727CAE" w:rsidRDefault="00500411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Н.А. Некрасов</w:t>
            </w:r>
            <w:r w:rsidRPr="00727CA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00411" w:rsidRDefault="00500411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«Размышления у парадного подъезда» и другие стихотворения.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D86" w:rsidRDefault="00704D86" w:rsidP="00C263E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Боль поэта за судьбу народа. Своеобразие некрасовской музы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00411" w:rsidRDefault="00F45951" w:rsidP="00C263E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Выразительное чтение фрагмента стихотворения наизусть. Подготовка сопоставительной таблицы «Реальные факты жизни и их переосмысление в стихотворении «Размышления…».</w:t>
            </w:r>
          </w:p>
          <w:p w:rsidR="00F45951" w:rsidRPr="00500411" w:rsidRDefault="00F45951" w:rsidP="00C263E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Устный рассказ об А.К. Толстом.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03BB" w:rsidRPr="001D0064" w:rsidRDefault="006F03BB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нравственную проблематику произведений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00411" w:rsidRDefault="00500411" w:rsidP="00C263E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03BB" w:rsidRPr="001D0064" w:rsidRDefault="006F03BB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D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подбирать аргументы для подтверждения собственной позиции, формулировать выводы; уметь выступать с сообщением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00411" w:rsidRDefault="00500411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411" w:rsidRDefault="006F03BB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6F03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 стихотворений «Размышления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«Вчерашний день часу в шестом…»; историю создания «Размышлений…»; теоретико-литературные понятия риторический вопрос, трехсложные размеры; </w:t>
            </w:r>
            <w:r w:rsidRPr="006F03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риторических вопросов и восклицаний в стихотворениях; эмоциональный накал; </w:t>
            </w:r>
            <w:r w:rsidRPr="006F03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выразительно читать стихотворения, определять их тему и идею; находить в поэтических текстах изобразительно-выразительные средства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определять их роль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0411" w:rsidRDefault="00704D86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12.12 – 17.12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411" w:rsidRPr="00C46072" w:rsidRDefault="00500411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E81E54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Pr="00F45951" w:rsidRDefault="00E81E54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95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  <w:r w:rsidR="00F45951" w:rsidRPr="00F4595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F4595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Pr="00727CAE" w:rsidRDefault="00500411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А.К. Толстой. </w:t>
            </w:r>
            <w:r w:rsidR="00E81E54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Василий Шибанов</w:t>
            </w:r>
            <w:r w:rsidR="00E81E54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Михайло Репнин» как исторические баллады</w:t>
            </w:r>
            <w:r w:rsidR="00E81E5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BB" w:rsidRPr="006F03BB" w:rsidRDefault="006F03BB" w:rsidP="00C263E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Воспроизведение исторического колорита эпохи. Правда и вымысел. Тема древнерусского «рыцарства», противостоящего самовластию.</w:t>
            </w:r>
          </w:p>
          <w:p w:rsidR="00500411" w:rsidRDefault="00500411" w:rsidP="00C263E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</w:pPr>
            <w:r w:rsidRPr="005004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  <w:t>Письменный ответ на вопрос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 «В чем сходство и различие характеров Шибанова и Калашникова?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»В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ыразительное чтение наизусть фрагмента баллады.  </w:t>
            </w:r>
          </w:p>
          <w:p w:rsidR="00E81E54" w:rsidRDefault="00500411" w:rsidP="00C263E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Устный рассказ о Салтыкове-Щедрине.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03BB" w:rsidRPr="001D0064" w:rsidRDefault="006F03BB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нравственную проблематику произведений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81E54" w:rsidRPr="00C46072" w:rsidRDefault="00E81E54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color w:val="000000"/>
                <w:kern w:val="2"/>
                <w:sz w:val="24"/>
                <w:szCs w:val="24"/>
              </w:rPr>
            </w:pPr>
            <w:r w:rsidRPr="00C460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  <w:r w:rsidRPr="00C460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Pr="006F03BB" w:rsidRDefault="006F03BB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ь выступать с сообщением на заданную тему; объяснять значение устаревших слов; сопоставлять литературные произведения друг с другом («</w:t>
            </w:r>
            <w:proofErr w:type="gramStart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Песня про… купца</w:t>
            </w:r>
            <w:proofErr w:type="gramEnd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Калашникова»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М. Ю. Лермонтова и баллады А. К. Толстого)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4" w:rsidRDefault="006F03BB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6F03BB">
              <w:rPr>
                <w:rFonts w:ascii="Times New Roman" w:hAnsi="Times New Roman"/>
                <w:b/>
                <w:iCs/>
                <w:sz w:val="24"/>
                <w:szCs w:val="24"/>
              </w:rPr>
              <w:t>З</w:t>
            </w:r>
            <w:r w:rsidRPr="006F03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сведения о жизни и творчестве А. К. Толстого; историческую основу, сюжет, содержание баллад «Василий Шибанов», «Михайло Репнин»; понимать позицию автора; выразительно читать баллады; характеризовать героев и их поступки</w:t>
            </w:r>
          </w:p>
          <w:p w:rsidR="00E81E54" w:rsidRPr="00C46072" w:rsidRDefault="00E81E54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C4607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C46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1E54" w:rsidRPr="000F4EDC" w:rsidRDefault="00704D86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 – 17.12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4" w:rsidRPr="00C46072" w:rsidRDefault="00E81E54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6F03BB" w:rsidRPr="00C46072" w:rsidTr="00B2338E">
        <w:trPr>
          <w:trHeight w:val="4668"/>
        </w:trPr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03BB" w:rsidRPr="00500411" w:rsidRDefault="006F03BB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03BB" w:rsidRPr="00500411" w:rsidRDefault="006F03BB" w:rsidP="00C263EA">
            <w:pPr>
              <w:spacing w:after="0" w:line="240" w:lineRule="auto"/>
              <w:jc w:val="both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Смех сквозь слезы, или «Уроки Щедрина». М.Е. Салтыков-Щедрин. «Повесть о том, как один мужик двух генералов прокормил».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BB" w:rsidRPr="006F03BB" w:rsidRDefault="006F03BB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Нравственные пороки общества. Паразитизм генералов, трудолюбие и сметливость мужика. Осуждение покорности мужика. Сатира в «Повести…».</w:t>
            </w:r>
          </w:p>
          <w:p w:rsidR="006F03BB" w:rsidRPr="00AF3D51" w:rsidRDefault="006F03BB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</w:pPr>
            <w:proofErr w:type="spellStart"/>
            <w:r w:rsidRPr="00500411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u w:val="single"/>
              </w:rPr>
              <w:t>Инсценирование</w:t>
            </w:r>
            <w:proofErr w:type="spellEnd"/>
            <w:r w:rsidRPr="00500411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u w:val="single"/>
              </w:rPr>
              <w:t xml:space="preserve"> фрагментов.</w:t>
            </w:r>
            <w:r w:rsidRPr="00500411">
              <w:rPr>
                <w:rFonts w:ascii="Times New Roman" w:eastAsia="Times New Roman" w:hAnsi="Times New Roman" w:cs="Times New Roman"/>
                <w:color w:val="000000"/>
                <w:kern w:val="2"/>
                <w:u w:val="single"/>
              </w:rPr>
              <w:t xml:space="preserve">  Составление викторины по сказкам. Иллюстрирование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</w:rPr>
              <w:t>.</w:t>
            </w:r>
          </w:p>
        </w:tc>
        <w:tc>
          <w:tcPr>
            <w:tcW w:w="21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777F3" w:rsidRPr="001D0064" w:rsidRDefault="009777F3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нравственную проблематику рассказа</w:t>
            </w:r>
          </w:p>
          <w:p w:rsidR="009777F3" w:rsidRDefault="009777F3" w:rsidP="00C263EA">
            <w:pPr>
              <w:widowControl w:val="0"/>
              <w:suppressAutoHyphens/>
              <w:snapToGrid w:val="0"/>
              <w:spacing w:after="0" w:line="240" w:lineRule="auto"/>
              <w:ind w:left="-102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</w:pPr>
          </w:p>
          <w:p w:rsidR="009777F3" w:rsidRDefault="009777F3" w:rsidP="00C263EA">
            <w:pPr>
              <w:widowControl w:val="0"/>
              <w:suppressAutoHyphens/>
              <w:snapToGrid w:val="0"/>
              <w:spacing w:after="0" w:line="240" w:lineRule="auto"/>
              <w:ind w:left="-102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</w:pPr>
          </w:p>
          <w:p w:rsidR="006F03BB" w:rsidRPr="00C46072" w:rsidRDefault="006F03BB" w:rsidP="00C263EA">
            <w:pPr>
              <w:widowControl w:val="0"/>
              <w:suppressAutoHyphens/>
              <w:snapToGrid w:val="0"/>
              <w:spacing w:after="0" w:line="240" w:lineRule="auto"/>
              <w:ind w:left="-102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  <w:t xml:space="preserve">Формирование навыков исследовательской деятельности, </w:t>
            </w:r>
            <w:r w:rsidRPr="001B49AE">
              <w:rPr>
                <w:rStyle w:val="dash041e005f0431005f044b005f0447005f043d005f044b005f0439005f005fchar1char1"/>
              </w:rPr>
              <w:t>мотивации к индивидуальной и коллективной творческой деятельности</w:t>
            </w:r>
            <w:r>
              <w:rPr>
                <w:rStyle w:val="dash041e005f0431005f044b005f0447005f043d005f044b005f0439005f005fchar1char1"/>
              </w:rPr>
              <w:t>.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03BB" w:rsidRPr="001D0064" w:rsidRDefault="006F03BB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давать сравнительную характеристику героев; выяснять значение незнакомых слов и выражений; сопоставлять литературное произведение с иллюстрациями к нему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F03BB" w:rsidRPr="00C46072" w:rsidRDefault="006F03BB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BB" w:rsidRDefault="006F03BB" w:rsidP="00C2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3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сведения о жизни и творчестве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Е. Салтыкова-Щедрина; сюжет и содержание повести: теоретико-литературные понятия; </w:t>
            </w:r>
            <w:r w:rsidRPr="006F03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сатирический пафос произведения; позицию автора и его отношение к героям; </w:t>
            </w:r>
            <w:r w:rsidRPr="006F03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читать сказку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F03BB" w:rsidRPr="006F03BB" w:rsidRDefault="006F03BB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Сказка, гипербола, аллегория, </w:t>
            </w:r>
            <w:proofErr w:type="gramStart"/>
            <w:r w:rsidRPr="001D00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комическое</w:t>
            </w:r>
            <w:proofErr w:type="gramEnd"/>
            <w:r w:rsidRPr="001D00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: юмор, ирония, сатира, гротеск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BB" w:rsidRPr="000F4EDC" w:rsidRDefault="006F03BB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 – 24.12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BB" w:rsidRPr="00C46072" w:rsidRDefault="006F03BB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6F03BB" w:rsidRPr="00C46072" w:rsidTr="00B2338E">
        <w:trPr>
          <w:trHeight w:val="830"/>
        </w:trPr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03BB" w:rsidRPr="00F45951" w:rsidRDefault="006F03BB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F4595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31.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03BB" w:rsidRDefault="006F03BB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Урок внеклассного чтения.</w:t>
            </w:r>
          </w:p>
          <w:p w:rsidR="006F03BB" w:rsidRPr="001B49AE" w:rsidRDefault="006F03BB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М.Е. Салтыков-Щедрин. «Дикий помещик».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BB" w:rsidRDefault="006F03BB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b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Нравственные пороки общества. Паразитизм генералов, трудолюбие и сметливость мужика. Осуждение покорности мужика. Сатира в «Повести…».</w:t>
            </w:r>
          </w:p>
          <w:p w:rsidR="006F03BB" w:rsidRPr="00F45951" w:rsidRDefault="006F03BB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b/>
              </w:rPr>
            </w:pPr>
            <w:r w:rsidRPr="00F45951">
              <w:rPr>
                <w:rStyle w:val="dash041e005f0431005f044b005f0447005f043d005f044b005f0439005f005fchar1char1"/>
                <w:b/>
              </w:rPr>
              <w:t>Проблемный вопрос:</w:t>
            </w:r>
          </w:p>
          <w:p w:rsidR="006F03BB" w:rsidRDefault="006F03BB" w:rsidP="00C263EA">
            <w:pPr>
              <w:widowControl w:val="0"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  <w:r w:rsidRPr="00F45951">
              <w:rPr>
                <w:rStyle w:val="dash041e005f0431005f044b005f0447005f043d005f044b005f0439005f005fchar1char1"/>
              </w:rPr>
              <w:t>1.</w:t>
            </w:r>
            <w:r>
              <w:rPr>
                <w:rStyle w:val="dash041e005f0431005f044b005f0447005f043d005f044b005f0439005f005fchar1char1"/>
              </w:rPr>
              <w:t xml:space="preserve"> Каковы средства создания комического в сказках М.Е. Салтыкова-Щедрина? 2. В чём заключается общественная роль писателя-сатирика? </w:t>
            </w:r>
          </w:p>
          <w:p w:rsidR="006F03BB" w:rsidRPr="001B49AE" w:rsidRDefault="006F03BB" w:rsidP="00C263EA">
            <w:pPr>
              <w:widowControl w:val="0"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Сообщение о детстве, юности и начале литературной деятельности Л.Н. Толстого.</w:t>
            </w:r>
          </w:p>
        </w:tc>
        <w:tc>
          <w:tcPr>
            <w:tcW w:w="212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03BB" w:rsidRPr="001B49AE" w:rsidRDefault="006F03BB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03BB" w:rsidRPr="009777F3" w:rsidRDefault="009777F3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выяснять значение незнакомых слов и выражений; понимать проблему, выдвигать гипотезу, структурировать материал, подбирать аргументы для подтверждения собственной позиции, формулировать выводы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3BB" w:rsidRPr="001B49AE" w:rsidRDefault="009777F3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977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сюжет и содержание сказки «Дикий помещик»; теоретико-литературные понятия; </w:t>
            </w:r>
            <w:r w:rsidRPr="00977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сатирический пафос произведения; позицию автора и его отношение к героям; </w:t>
            </w:r>
            <w:r w:rsidRPr="00977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читать сказку; характеризовать героя и его поступки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3BB" w:rsidRPr="000F4EDC" w:rsidRDefault="006F03BB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 – 24.12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BB" w:rsidRPr="001B49AE" w:rsidRDefault="006F03BB" w:rsidP="00C2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1E54" w:rsidRPr="00C46072" w:rsidTr="00B67E55">
        <w:trPr>
          <w:trHeight w:val="1680"/>
        </w:trPr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Pr="00F45951" w:rsidRDefault="00F45951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F4595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E81E54" w:rsidRPr="00F45951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Pr="0063755C" w:rsidRDefault="00F45951" w:rsidP="00C263E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Л.Н. Толстой</w:t>
            </w:r>
            <w:r w:rsidR="00E81E54" w:rsidRPr="0063755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81E54" w:rsidRPr="0063755C" w:rsidRDefault="00E81E54" w:rsidP="00C263E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55C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F45951">
              <w:rPr>
                <w:rFonts w:ascii="Times New Roman" w:hAnsi="Times New Roman"/>
                <w:b/>
                <w:sz w:val="24"/>
                <w:szCs w:val="24"/>
              </w:rPr>
              <w:t>Детство</w:t>
            </w:r>
            <w:r w:rsidRPr="0063755C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F45951">
              <w:rPr>
                <w:rFonts w:ascii="Times New Roman" w:hAnsi="Times New Roman"/>
                <w:b/>
                <w:sz w:val="24"/>
                <w:szCs w:val="24"/>
              </w:rPr>
              <w:t xml:space="preserve"> (главы)</w:t>
            </w:r>
            <w:r w:rsidRPr="0063755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F45951">
              <w:rPr>
                <w:rFonts w:ascii="Times New Roman" w:hAnsi="Times New Roman"/>
                <w:b/>
                <w:sz w:val="24"/>
                <w:szCs w:val="24"/>
              </w:rPr>
              <w:t xml:space="preserve"> Автобиографический характер повести.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7F3" w:rsidRPr="009777F3" w:rsidRDefault="009777F3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 детей и взрослых.</w:t>
            </w:r>
          </w:p>
          <w:p w:rsidR="00E81E54" w:rsidRPr="00F45951" w:rsidRDefault="00F45951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  <w:r w:rsidRPr="00F45951">
              <w:rPr>
                <w:rStyle w:val="dash041e005f0431005f044b005f0447005f043d005f044b005f0439005f005fchar1char1"/>
                <w:u w:val="single"/>
              </w:rPr>
              <w:t>Подготовка пересказа. Письменный ответ на вопрос «Что беспокоит Толстого, когда он думает о детстве?» или анализ одного из эпизодов повести.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777F3" w:rsidRPr="001D0064" w:rsidRDefault="009777F3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гуманистический пафос произведения</w:t>
            </w:r>
          </w:p>
          <w:p w:rsidR="00E81E54" w:rsidRPr="001B49AE" w:rsidRDefault="00E81E54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777F3" w:rsidRPr="001D0064" w:rsidRDefault="009777F3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слова, называющие реалии XIX века</w:t>
            </w:r>
          </w:p>
          <w:p w:rsidR="00E81E54" w:rsidRPr="001B49AE" w:rsidRDefault="00E81E54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1E54" w:rsidRDefault="009777F3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сведения о жизни и творчестве Л. Н. Толстого; сюжет и содержание повести «Детство»; способы создания образов; </w:t>
            </w:r>
            <w:r w:rsidRPr="00977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отношение автора к героям; роль лирических отступлений в повести; </w:t>
            </w:r>
            <w:r w:rsidRPr="00977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объяснять особенности жанра автобиографической повести; выразительно читать и пересказывать повесть; характеризовать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героев и их поступки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777F3" w:rsidRPr="009777F3" w:rsidRDefault="009777F3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Автобиографическое</w:t>
            </w:r>
            <w:r w:rsidR="00AA7A6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художественное произведение, герой-повествователь, лирическое отступление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4" w:rsidRPr="000F4EDC" w:rsidRDefault="00E81E54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26.1</w:t>
            </w:r>
            <w:r w:rsidR="009777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31.1</w:t>
            </w:r>
            <w:r w:rsidR="009777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4" w:rsidRPr="001B49AE" w:rsidRDefault="00E81E54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1E54" w:rsidRPr="00C46072" w:rsidTr="00B2338E">
        <w:trPr>
          <w:trHeight w:val="1854"/>
        </w:trPr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Pr="00F45951" w:rsidRDefault="00F45951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95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33</w:t>
            </w:r>
            <w:r w:rsidR="00E81E54" w:rsidRPr="00F4595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5951" w:rsidRPr="0063755C" w:rsidRDefault="00F45951" w:rsidP="00C263E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Л.Н. Толстой</w:t>
            </w:r>
            <w:r w:rsidRPr="0063755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81E54" w:rsidRPr="0063755C" w:rsidRDefault="00F45951" w:rsidP="00C263E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3755C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Детство</w:t>
            </w:r>
            <w:r w:rsidRPr="0063755C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(главы)</w:t>
            </w:r>
            <w:r w:rsidRPr="0063755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Главный герой повести и его духовный мир.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7F3" w:rsidRPr="009777F3" w:rsidRDefault="009777F3" w:rsidP="00C263EA">
            <w:pPr>
              <w:spacing w:after="0" w:line="240" w:lineRule="auto"/>
              <w:rPr>
                <w:rStyle w:val="dash041e005f0431005f044b005f0447005f043d005f044b005f0439005f005fchar1char1"/>
                <w:rFonts w:eastAsia="Times New Roman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Проявление чувств героя, беспощадность к себе, анализ собственных поступков.</w:t>
            </w:r>
          </w:p>
          <w:p w:rsidR="00E81E54" w:rsidRPr="00F45951" w:rsidRDefault="00F45951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  <w:r w:rsidRPr="00F45951">
              <w:rPr>
                <w:rStyle w:val="dash041e005f0431005f044b005f0447005f043d005f044b005f0439005f005fchar1char1"/>
                <w:u w:val="single"/>
              </w:rPr>
              <w:t>Письменная характеристика главного героя повести. Подготовка к тестированию.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777F3" w:rsidRPr="001D0064" w:rsidRDefault="009777F3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нравственную позицию писателя</w:t>
            </w:r>
          </w:p>
          <w:p w:rsidR="00E81E54" w:rsidRPr="001B49AE" w:rsidRDefault="00E81E54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Pr="009777F3" w:rsidRDefault="009777F3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сопоставлять повесть с иллюстрациями к ней;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проблему, выдвигать гипотезу, структурировать материал, подбирать аргументы для подтверждения собственной позиции, формулировать выводы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1E54" w:rsidRPr="001B49AE" w:rsidRDefault="009777F3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977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сюжет и содержание повести; способы изображения внутренней жизни героя; </w:t>
            </w:r>
            <w:r w:rsidRPr="00977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роль лирических отступлений в повести; </w:t>
            </w:r>
            <w:r w:rsidRPr="00977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от чьего лица ведется повествование; выразительно читать, пересказывать и анализировать текст; сопоставлять поступки героя с его внутренним миром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4" w:rsidRPr="000F4EDC" w:rsidRDefault="009777F3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 – 31.12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4" w:rsidRPr="001B49AE" w:rsidRDefault="00E81E54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1E54" w:rsidRPr="00C46072" w:rsidTr="00B2338E">
        <w:trPr>
          <w:trHeight w:val="274"/>
        </w:trPr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Pr="00F45951" w:rsidRDefault="00E81E54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95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F45951" w:rsidRPr="00F4595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F4595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Default="00F45951" w:rsidP="00C263E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контороля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(урок развития речи).</w:t>
            </w:r>
          </w:p>
          <w:p w:rsidR="00F45951" w:rsidRPr="00F45951" w:rsidRDefault="00F45951" w:rsidP="00C263E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Проблемы и</w:t>
            </w:r>
            <w:r w:rsidR="00E42B3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герои</w:t>
            </w:r>
            <w:r w:rsidR="00E42B3F">
              <w:rPr>
                <w:rFonts w:ascii="Times New Roman" w:hAnsi="Times New Roman"/>
                <w:b/>
                <w:sz w:val="24"/>
                <w:szCs w:val="24"/>
              </w:rPr>
              <w:t xml:space="preserve"> произведений Н.В. Гоголя, И.С. Тургенева, Н.А. Некрасова, М.Е. </w:t>
            </w:r>
            <w:r w:rsidR="00E42B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Салтыкова-Щедрина, Л.Н. Толстого.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4" w:rsidRPr="00E42B3F" w:rsidRDefault="00E42B3F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  <w:r w:rsidRPr="00E42B3F">
              <w:rPr>
                <w:rStyle w:val="dash041e005f0431005f044b005f0447005f043d005f044b005f0439005f005fchar1char1"/>
                <w:u w:val="single"/>
              </w:rPr>
              <w:lastRenderedPageBreak/>
              <w:t>Устный рассказ о Чехове.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Pr="001B49AE" w:rsidRDefault="009777F3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  <w:t xml:space="preserve">Формирование навыков исследовательской деятельности, </w:t>
            </w:r>
            <w:r w:rsidRPr="001B49AE">
              <w:rPr>
                <w:rStyle w:val="dash041e005f0431005f044b005f0447005f043d005f044b005f0439005f005fchar1char1"/>
              </w:rPr>
              <w:t>мотивации к индивидуальной и коллективной творческой деятельности</w:t>
            </w:r>
            <w:r>
              <w:rPr>
                <w:rStyle w:val="dash041e005f0431005f044b005f0447005f043d005f044b005f0439005f005fchar1char1"/>
              </w:rPr>
              <w:t>.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777F3" w:rsidRPr="001D0064" w:rsidRDefault="009777F3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строить развернутые </w:t>
            </w:r>
            <w:proofErr w:type="gramStart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</w:t>
            </w:r>
            <w:proofErr w:type="gramEnd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основе прочитанного; аргументировать свою; точку зрения; анализировать и синтезировать материал</w:t>
            </w:r>
          </w:p>
          <w:p w:rsidR="00E81E54" w:rsidRPr="001B49AE" w:rsidRDefault="00E81E54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1E54" w:rsidRPr="001B49AE" w:rsidRDefault="009777F3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977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 и героев прочитанных произведений; </w:t>
            </w:r>
            <w:r w:rsidRPr="00977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роль изобразительно-выразительных средств в произведениях; отношение авторов к </w:t>
            </w:r>
            <w:proofErr w:type="gramStart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изображаемому</w:t>
            </w:r>
            <w:proofErr w:type="gramEnd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977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анализировать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прозаические и поэтические тексты, определять их темы и идеи; характеризовать героев и их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4" w:rsidRPr="000F4EDC" w:rsidRDefault="00B67E55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09.01 – 14.01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4" w:rsidRPr="001B49AE" w:rsidRDefault="00E81E54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999" w:rsidRPr="00C46072" w:rsidTr="00B2338E">
        <w:trPr>
          <w:trHeight w:val="3523"/>
        </w:trPr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5999" w:rsidRPr="00E42B3F" w:rsidRDefault="00705999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B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35.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5999" w:rsidRPr="00D25111" w:rsidRDefault="00705999" w:rsidP="00C263E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Смешное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грустное рядом, или «Уроки Чехова». А.П. Чехов. «Хамелеон»: проблематика рассказа.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Живая картина нравов. Осмеяние трусости и угодничества.</w:t>
            </w:r>
          </w:p>
          <w:p w:rsidR="00705999" w:rsidRPr="00E42B3F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  <w:r w:rsidRPr="00E42B3F">
              <w:rPr>
                <w:rStyle w:val="dash041e005f0431005f044b005f0447005f043d005f044b005f0439005f005fchar1char1"/>
                <w:u w:val="single"/>
              </w:rPr>
              <w:t xml:space="preserve">Устный рассказ «Чехов в воспоминаниях современников». </w:t>
            </w:r>
            <w:r w:rsidRPr="00E42B3F">
              <w:rPr>
                <w:rStyle w:val="dash041e005f0431005f044b005f0447005f043d005f044b005f0439005f005fchar1char1"/>
                <w:b/>
                <w:u w:val="single"/>
              </w:rPr>
              <w:t>Письменный ответ</w:t>
            </w:r>
            <w:r w:rsidRPr="00E42B3F">
              <w:rPr>
                <w:rStyle w:val="dash041e005f0431005f044b005f0447005f043d005f044b005f0439005f005fchar1char1"/>
                <w:u w:val="single"/>
              </w:rPr>
              <w:t xml:space="preserve"> на вопрос «Как речевая характеристика Очумелова (</w:t>
            </w:r>
            <w:proofErr w:type="spellStart"/>
            <w:r w:rsidRPr="00E42B3F">
              <w:rPr>
                <w:rStyle w:val="dash041e005f0431005f044b005f0447005f043d005f044b005f0439005f005fchar1char1"/>
                <w:u w:val="single"/>
              </w:rPr>
              <w:t>Елдырина</w:t>
            </w:r>
            <w:proofErr w:type="spellEnd"/>
            <w:r w:rsidRPr="00E42B3F">
              <w:rPr>
                <w:rStyle w:val="dash041e005f0431005f044b005f0447005f043d005f044b005f0439005f005fchar1char1"/>
                <w:u w:val="single"/>
              </w:rPr>
              <w:t xml:space="preserve">, </w:t>
            </w:r>
            <w:proofErr w:type="spellStart"/>
            <w:r w:rsidRPr="00E42B3F">
              <w:rPr>
                <w:rStyle w:val="dash041e005f0431005f044b005f0447005f043d005f044b005f0439005f005fchar1char1"/>
                <w:u w:val="single"/>
              </w:rPr>
              <w:t>Хрюкина</w:t>
            </w:r>
            <w:proofErr w:type="spellEnd"/>
            <w:r w:rsidRPr="00E42B3F">
              <w:rPr>
                <w:rStyle w:val="dash041e005f0431005f044b005f0447005f043d005f044b005f0439005f005fchar1char1"/>
                <w:u w:val="single"/>
              </w:rPr>
              <w:t>, толпы) помогает понять сущность этого образа?»</w:t>
            </w:r>
          </w:p>
        </w:tc>
        <w:tc>
          <w:tcPr>
            <w:tcW w:w="21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705999" w:rsidRPr="001D0064" w:rsidRDefault="00705999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нравственную проблематику рассказа</w:t>
            </w:r>
          </w:p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 </w:t>
            </w:r>
          </w:p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  <w:t xml:space="preserve">Формирование навыков исследовательской деятельности, </w:t>
            </w:r>
            <w:r w:rsidRPr="001B49AE">
              <w:rPr>
                <w:rStyle w:val="dash041e005f0431005f044b005f0447005f043d005f044b005f0439005f005fchar1char1"/>
              </w:rPr>
              <w:t>мотивации к индивидуальной и коллективной творческой деятельности</w:t>
            </w:r>
            <w:r>
              <w:rPr>
                <w:rStyle w:val="dash041e005f0431005f044b005f0447005f043d005f044b005f0439005f005fchar1char1"/>
              </w:rPr>
              <w:t>.</w:t>
            </w:r>
          </w:p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  <w:p w:rsidR="00705999" w:rsidRPr="001B49AE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 чувства любви к Отечеству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5999" w:rsidRPr="00C46072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</w:pPr>
            <w:r w:rsidRPr="00977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строить развернутые </w:t>
            </w:r>
            <w:proofErr w:type="gramStart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</w:t>
            </w:r>
            <w:proofErr w:type="gramEnd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основе прочитанного; выяснять значения незнакомых слов</w:t>
            </w:r>
            <w:r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  <w:t xml:space="preserve"> полученные знания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5999" w:rsidRPr="00C46072" w:rsidRDefault="00705999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iCs/>
                <w:kern w:val="2"/>
                <w:sz w:val="24"/>
                <w:szCs w:val="24"/>
              </w:rPr>
            </w:pPr>
            <w:r w:rsidRPr="00977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сведения о жизни и творчестве А. П. Чехова; сюжет и содержание рассказа «Хамелеон»; </w:t>
            </w:r>
            <w:r w:rsidRPr="00977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отношение автора к героям; </w:t>
            </w:r>
            <w:r w:rsidRPr="007059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прослеживать изменения в поведении героя и объяснять причины этих изменений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999" w:rsidRPr="000F4EDC" w:rsidRDefault="00B67E55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 – 14.01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999" w:rsidRPr="001B49AE" w:rsidRDefault="00705999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999" w:rsidRPr="00C46072" w:rsidTr="00B2338E">
        <w:trPr>
          <w:trHeight w:val="1696"/>
        </w:trPr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5999" w:rsidRPr="00E42B3F" w:rsidRDefault="00705999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E42B3F">
              <w:rPr>
                <w:rFonts w:ascii="Times New Roman" w:hAnsi="Times New Roman"/>
                <w:b/>
                <w:sz w:val="24"/>
                <w:szCs w:val="24"/>
              </w:rPr>
              <w:t>36.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5999" w:rsidRPr="00E96922" w:rsidRDefault="00705999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А.П. Чехов. «Хамелеон»: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поэтика рассказа.</w:t>
            </w:r>
          </w:p>
          <w:p w:rsidR="00705999" w:rsidRPr="00C46072" w:rsidRDefault="00705999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999" w:rsidRPr="00705999" w:rsidRDefault="00705999" w:rsidP="00C263EA">
            <w:pPr>
              <w:spacing w:after="0" w:line="240" w:lineRule="auto"/>
              <w:rPr>
                <w:rStyle w:val="dash041e005f0431005f044b005f0447005f043d005f044b005f0439005f005fchar1char1"/>
                <w:rFonts w:eastAsia="Times New Roman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 названия рассказа. «Говорящие фамилии» как средство юмористической характеристики.</w:t>
            </w:r>
          </w:p>
          <w:p w:rsidR="00705999" w:rsidRPr="00E42B3F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  <w:r w:rsidRPr="00E42B3F">
              <w:rPr>
                <w:rStyle w:val="dash041e005f0431005f044b005f0447005f043d005f044b005f0439005f005fchar1char1"/>
                <w:b/>
                <w:u w:val="single"/>
              </w:rPr>
              <w:t>Письменный ответ</w:t>
            </w:r>
            <w:r w:rsidRPr="00E42B3F">
              <w:rPr>
                <w:rStyle w:val="dash041e005f0431005f044b005f0447005f043d005f044b005f0439005f005fchar1char1"/>
                <w:u w:val="single"/>
              </w:rPr>
              <w:t xml:space="preserve"> на вопрос «Какими средствами создан комический эффект в рассказе «Хамелеон»?». </w:t>
            </w:r>
          </w:p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  <w:r w:rsidRPr="00E42B3F">
              <w:rPr>
                <w:rStyle w:val="dash041e005f0431005f044b005f0447005f043d005f044b005f0439005f005fchar1char1"/>
                <w:u w:val="single"/>
              </w:rPr>
              <w:t xml:space="preserve"> Чтение рассказов А.П. Чехова.</w:t>
            </w:r>
          </w:p>
          <w:p w:rsidR="00705999" w:rsidRPr="00E96922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i/>
              </w:rPr>
            </w:pPr>
          </w:p>
        </w:tc>
        <w:tc>
          <w:tcPr>
            <w:tcW w:w="2125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705999" w:rsidRPr="00C46072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5999" w:rsidRDefault="00705999" w:rsidP="00C263E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строить развернутые высказывания (устно и письменно) на основе прочитанного; </w:t>
            </w:r>
            <w:proofErr w:type="gramEnd"/>
          </w:p>
          <w:p w:rsidR="00705999" w:rsidRPr="001D0064" w:rsidRDefault="00705999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обсуждении прочитанных произведений аргументировано доказывать свою точку зрения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сопоставлять рассказ с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иллюстрациями к нему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05999" w:rsidRDefault="00705999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5999" w:rsidRDefault="00705999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5999" w:rsidRDefault="00705999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5999" w:rsidRDefault="00705999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5999" w:rsidRDefault="00705999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5999" w:rsidRPr="00307C9A" w:rsidRDefault="00705999" w:rsidP="00C263EA">
            <w:pPr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  <w:tc>
          <w:tcPr>
            <w:tcW w:w="2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5999" w:rsidRDefault="00705999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599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сюжет и содержание рассказа; теоретико-литературные понятия; </w:t>
            </w:r>
            <w:r w:rsidRPr="007059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сатирический пафос произведения; отношение автора к героям; </w:t>
            </w:r>
            <w:r w:rsidRPr="007059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прослеживать изменения в поведении героя и объяснять причины этих изменений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05999" w:rsidRDefault="00705999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5999" w:rsidRPr="00705999" w:rsidRDefault="00705999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59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сюжеты и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содержание рассказов «Злоумышленник», «Тоска», «Размазня»; понимать позицию автора и его отношение к героям; выразительно читать по ролям и пересказывать тексты; выявлять особенности стиля чеховских рассказов; характеризовать героев и их поступки; находить в тексте изобразительно-выразительные средства и определять их роль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5999" w:rsidRPr="000F4EDC" w:rsidRDefault="00B67E55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16.01  21.01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999" w:rsidRPr="00C46072" w:rsidRDefault="00705999" w:rsidP="00C263EA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705999" w:rsidRPr="00C46072" w:rsidTr="00B2338E">
        <w:trPr>
          <w:trHeight w:val="405"/>
        </w:trPr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5999" w:rsidRPr="00E42B3F" w:rsidRDefault="00705999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B3F">
              <w:rPr>
                <w:rFonts w:ascii="Times New Roman" w:hAnsi="Times New Roman"/>
                <w:b/>
                <w:sz w:val="24"/>
                <w:szCs w:val="24"/>
              </w:rPr>
              <w:t>37.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5999" w:rsidRPr="00E42B3F" w:rsidRDefault="00705999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Урок внеклассного чтения.</w:t>
            </w:r>
          </w:p>
          <w:p w:rsidR="00705999" w:rsidRPr="00E96922" w:rsidRDefault="00705999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А.П. Чехов. «Злоумышленн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ик», «Тоска», «Размазня».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999" w:rsidRPr="00705999" w:rsidRDefault="00705999" w:rsidP="00C263EA">
            <w:pPr>
              <w:spacing w:after="0" w:line="240" w:lineRule="auto"/>
              <w:rPr>
                <w:rStyle w:val="dash041e005f0431005f044b005f0447005f043d005f044b005f0439005f005fchar1char1"/>
                <w:rFonts w:eastAsia="Times New Roman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Многогранность комического в рассказах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А. П. Чехова.</w:t>
            </w:r>
          </w:p>
          <w:p w:rsidR="00705999" w:rsidRDefault="00705999" w:rsidP="00C263EA">
            <w:pPr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  <w:r w:rsidRPr="00E42B3F">
              <w:rPr>
                <w:rStyle w:val="dash041e005f0431005f044b005f0447005f043d005f044b005f0439005f005fchar1char1"/>
                <w:b/>
                <w:u w:val="single"/>
              </w:rPr>
              <w:t>Письменный ответ</w:t>
            </w:r>
            <w:r w:rsidRPr="00E42B3F">
              <w:rPr>
                <w:rStyle w:val="dash041e005f0431005f044b005f0447005f043d005f044b005f0439005f005fchar1char1"/>
                <w:u w:val="single"/>
              </w:rPr>
              <w:t xml:space="preserve"> на вопрос «Что должно измениться в обществе, чтобы поступок Дениса </w:t>
            </w:r>
            <w:r w:rsidRPr="00E42B3F">
              <w:rPr>
                <w:rStyle w:val="dash041e005f0431005f044b005f0447005f043d005f044b005f0439005f005fchar1char1"/>
                <w:u w:val="single"/>
              </w:rPr>
              <w:lastRenderedPageBreak/>
              <w:t>Григорьева стал невозможен?» или отзыв на один из рассказов Чехова.</w:t>
            </w:r>
          </w:p>
          <w:p w:rsidR="00705999" w:rsidRDefault="00705999" w:rsidP="00C263EA">
            <w:pPr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</w:p>
          <w:p w:rsidR="00705999" w:rsidRDefault="00705999" w:rsidP="00C263EA">
            <w:pPr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</w:p>
          <w:p w:rsidR="00705999" w:rsidRDefault="00705999" w:rsidP="00C263EA">
            <w:pPr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</w:p>
          <w:p w:rsidR="00705999" w:rsidRDefault="00705999" w:rsidP="00C263EA">
            <w:pPr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</w:p>
          <w:p w:rsidR="00705999" w:rsidRDefault="00705999" w:rsidP="00C263EA">
            <w:pPr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</w:p>
          <w:p w:rsidR="00705999" w:rsidRDefault="00705999" w:rsidP="00C263EA">
            <w:pPr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</w:p>
          <w:p w:rsidR="00705999" w:rsidRDefault="00705999" w:rsidP="00C263EA">
            <w:pPr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</w:p>
          <w:p w:rsidR="00705999" w:rsidRDefault="00705999" w:rsidP="00C263EA">
            <w:pPr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</w:p>
          <w:p w:rsidR="00705999" w:rsidRDefault="00705999" w:rsidP="00C263EA">
            <w:pPr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</w:p>
          <w:p w:rsidR="00705999" w:rsidRDefault="00705999" w:rsidP="00C263EA">
            <w:pPr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</w:p>
          <w:p w:rsidR="00705999" w:rsidRPr="00E42B3F" w:rsidRDefault="00705999" w:rsidP="00C263EA">
            <w:pPr>
              <w:snapToGrid w:val="0"/>
              <w:spacing w:after="0" w:line="240" w:lineRule="auto"/>
              <w:rPr>
                <w:rStyle w:val="dash041e005f0431005f044b005f0447005f043d005f044b005f0439005f005fchar1char1"/>
                <w:rFonts w:eastAsia="Times New Roman" w:cstheme="minorBidi"/>
                <w:color w:val="000000"/>
                <w:u w:val="single"/>
              </w:rPr>
            </w:pPr>
          </w:p>
        </w:tc>
        <w:tc>
          <w:tcPr>
            <w:tcW w:w="2125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705999" w:rsidRDefault="0070599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</w:tc>
        <w:tc>
          <w:tcPr>
            <w:tcW w:w="22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05999" w:rsidRPr="00C46072" w:rsidRDefault="00705999" w:rsidP="00C263EA">
            <w:pPr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</w:tc>
        <w:tc>
          <w:tcPr>
            <w:tcW w:w="2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5999" w:rsidRPr="00C46072" w:rsidRDefault="00705999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999" w:rsidRPr="000F4EDC" w:rsidRDefault="00B67E55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16.01  21.01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999" w:rsidRPr="00C46072" w:rsidRDefault="00705999" w:rsidP="00C263EA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705999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5999" w:rsidRPr="00C46072" w:rsidRDefault="00705999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E42B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38.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5999" w:rsidRDefault="00705999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b/>
                <w:bCs/>
                <w:i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bCs/>
                <w:i/>
                <w:kern w:val="2"/>
                <w:sz w:val="24"/>
                <w:szCs w:val="24"/>
              </w:rPr>
              <w:t>Урок развития речи.</w:t>
            </w:r>
          </w:p>
          <w:p w:rsidR="00705999" w:rsidRDefault="00705999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bCs/>
                <w:kern w:val="2"/>
                <w:sz w:val="24"/>
                <w:szCs w:val="24"/>
              </w:rPr>
              <w:t>«Край ты мой, родимый край…» (обзор).</w:t>
            </w:r>
          </w:p>
          <w:p w:rsidR="00705999" w:rsidRPr="00065DE0" w:rsidRDefault="00705999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bCs/>
                <w:kern w:val="2"/>
                <w:sz w:val="24"/>
                <w:szCs w:val="24"/>
              </w:rPr>
              <w:t xml:space="preserve">В.А. Жуковский. «Приход весны».  И.А. Бунин. «Родина». А.К. Толстой. «Край ты мой, родимый край…». Стихи </w:t>
            </w:r>
            <w:r>
              <w:rPr>
                <w:rFonts w:ascii="Times New Roman" w:eastAsia="Andale Sans UI" w:hAnsi="Times New Roman"/>
                <w:b/>
                <w:bCs/>
                <w:kern w:val="2"/>
                <w:sz w:val="24"/>
                <w:szCs w:val="24"/>
              </w:rPr>
              <w:lastRenderedPageBreak/>
              <w:t>русских поэтов XIX века о родной природе.</w:t>
            </w:r>
          </w:p>
        </w:tc>
        <w:tc>
          <w:tcPr>
            <w:tcW w:w="38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999" w:rsidRPr="00705999" w:rsidRDefault="00705999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Стихотворения русских поэтов XIX века о родной природе.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05999" w:rsidRDefault="00705999" w:rsidP="00C263EA">
            <w:pPr>
              <w:spacing w:after="0" w:line="240" w:lineRule="auto"/>
              <w:rPr>
                <w:rFonts w:ascii="Times New Roman" w:eastAsia="Andale Sans UI" w:hAnsi="Times New Roman"/>
                <w:bCs/>
                <w:kern w:val="2"/>
                <w:sz w:val="24"/>
                <w:szCs w:val="24"/>
                <w:u w:val="single"/>
              </w:rPr>
            </w:pPr>
            <w:r w:rsidRPr="00065DE0"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</w:rPr>
              <w:t>Проблемный вопрос</w:t>
            </w:r>
            <w:r w:rsidRPr="00065DE0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</w:rPr>
              <w:t xml:space="preserve"> «Что особенно дорого читателю в русской поэзии </w:t>
            </w:r>
            <w:r w:rsidRPr="00065DE0">
              <w:rPr>
                <w:rFonts w:ascii="Times New Roman" w:eastAsia="Andale Sans UI" w:hAnsi="Times New Roman"/>
                <w:bCs/>
                <w:kern w:val="2"/>
                <w:sz w:val="24"/>
                <w:szCs w:val="24"/>
                <w:u w:val="single"/>
              </w:rPr>
              <w:t>XIX века о родине и родной природе?»/письменный анализ одного из стихотворений о родной природе.</w:t>
            </w:r>
          </w:p>
          <w:p w:rsidR="00705999" w:rsidRPr="00065DE0" w:rsidRDefault="00705999" w:rsidP="00C263EA">
            <w:pPr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</w:rPr>
            </w:pPr>
            <w:r>
              <w:rPr>
                <w:rFonts w:ascii="Times New Roman" w:eastAsia="Andale Sans UI" w:hAnsi="Times New Roman"/>
                <w:bCs/>
                <w:kern w:val="2"/>
                <w:sz w:val="24"/>
                <w:szCs w:val="24"/>
                <w:u w:val="single"/>
              </w:rPr>
              <w:t>Устный рассказ о Бунине.</w:t>
            </w:r>
          </w:p>
        </w:tc>
        <w:tc>
          <w:tcPr>
            <w:tcW w:w="2125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05999" w:rsidRPr="00C46072" w:rsidRDefault="00705999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5999" w:rsidRPr="001D0064" w:rsidRDefault="00705999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меть сопоставлять произведения литературы, музыки и живописи</w:t>
            </w:r>
          </w:p>
          <w:p w:rsidR="00705999" w:rsidRPr="00C46072" w:rsidRDefault="00705999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5999" w:rsidRPr="00C46072" w:rsidRDefault="00705999" w:rsidP="00C263EA">
            <w:pPr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7059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 стихотворений поэтов XIX века о родной природе; одно стихотворение наизусть; </w:t>
            </w:r>
            <w:r w:rsidRPr="007059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настроения, выраженные авторами в стихотворениях; </w:t>
            </w:r>
            <w:r w:rsidRPr="007059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выразительно читать стихотворения наизусть; использовать теоретико-литературные понятия в речи; находить в поэтических текстах изобразительно-выразительные средства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определять их роль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999" w:rsidRPr="000F4EDC" w:rsidRDefault="00B67E55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23.01 – 28.01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999" w:rsidRPr="00C46072" w:rsidRDefault="00705999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3E44C0" w:rsidRPr="00C46072" w:rsidTr="00AA7A69">
        <w:tc>
          <w:tcPr>
            <w:tcW w:w="1586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4C0" w:rsidRPr="00C46072" w:rsidRDefault="003E44C0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lastRenderedPageBreak/>
              <w:t>ИЗ ЛИТЕРАТУРЫ X</w:t>
            </w: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val="en-US"/>
              </w:rPr>
              <w:t>X</w:t>
            </w:r>
            <w:r w:rsidRPr="000276A9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 xml:space="preserve"> ВЕКА</w:t>
            </w: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 xml:space="preserve"> (24 часа)</w:t>
            </w:r>
          </w:p>
        </w:tc>
      </w:tr>
      <w:tr w:rsidR="00E81E54" w:rsidRPr="00C46072" w:rsidTr="00B2338E">
        <w:trPr>
          <w:trHeight w:val="3811"/>
        </w:trPr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Pr="00065DE0" w:rsidRDefault="00E81E54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5DE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065DE0" w:rsidRPr="00065DE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065DE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E54" w:rsidRPr="00065DE0" w:rsidRDefault="00065DE0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bCs/>
                <w:kern w:val="2"/>
                <w:sz w:val="24"/>
                <w:szCs w:val="24"/>
              </w:rPr>
              <w:t>И.А. Бунин. «Цифры».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999" w:rsidRDefault="005B00FD" w:rsidP="00C263EA">
            <w:pPr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 детей в семье. Герой рассказа: сложность взаимоотношения детей и взрослых.</w:t>
            </w:r>
          </w:p>
          <w:p w:rsidR="00065DE0" w:rsidRPr="00065DE0" w:rsidRDefault="00065DE0" w:rsidP="00C263EA">
            <w:pPr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</w:rPr>
            </w:pPr>
            <w:r w:rsidRPr="00065DE0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</w:rPr>
              <w:t xml:space="preserve">Выполнение творческого задания учебника. </w:t>
            </w:r>
          </w:p>
          <w:p w:rsidR="00E81E54" w:rsidRPr="003348E4" w:rsidRDefault="00065DE0" w:rsidP="00C263EA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065DE0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</w:rPr>
              <w:t>Чтение рассказов «Лапти», «В деревне», стихов поэта.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B00FD" w:rsidRPr="001D0064" w:rsidRDefault="005B00FD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0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гуманистический пафос рассказа</w:t>
            </w:r>
          </w:p>
          <w:p w:rsidR="00E81E54" w:rsidRPr="00C46072" w:rsidRDefault="00E81E54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B00FD" w:rsidRPr="001D0064" w:rsidRDefault="005B00FD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00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сопоставлять рассказ с другими литературными произведениями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(Л. Н. Толстой «Детство»); строить развернутые </w:t>
            </w:r>
            <w:proofErr w:type="gramStart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</w:t>
            </w:r>
            <w:proofErr w:type="gramEnd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основе прочитанного; аргументировать свою точку зрения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81E54" w:rsidRPr="00C46072" w:rsidRDefault="00E81E54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1E54" w:rsidRPr="00C46072" w:rsidRDefault="00D67019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iCs/>
                <w:kern w:val="2"/>
                <w:sz w:val="24"/>
                <w:szCs w:val="24"/>
              </w:rPr>
            </w:pPr>
            <w:r w:rsidRPr="00D670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="005B00FD" w:rsidRPr="00D670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нать</w:t>
            </w:r>
            <w:r w:rsidR="005B00FD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сведения о жизни и творчестве И. А. Бунина; сюжет и содержание рассказа «Цифры»; понимать смысл названия рассказа; отношение автора к героям; уметь выразительно читать и пересказывать текст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4" w:rsidRPr="000F4EDC" w:rsidRDefault="00B67E55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 – 28.01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4" w:rsidRPr="00C46072" w:rsidRDefault="00E81E54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E81E54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Pr="00065DE0" w:rsidRDefault="00065DE0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065DE0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  <w:r w:rsidR="00E81E54" w:rsidRPr="00065DE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65DE0" w:rsidRPr="00065DE0" w:rsidRDefault="00065DE0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bCs/>
                <w:i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bCs/>
                <w:i/>
                <w:kern w:val="2"/>
                <w:sz w:val="24"/>
                <w:szCs w:val="24"/>
              </w:rPr>
              <w:t>Урок внеклассного чтения.</w:t>
            </w:r>
          </w:p>
          <w:p w:rsidR="00E81E54" w:rsidRPr="00C46072" w:rsidRDefault="00065DE0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bCs/>
                <w:kern w:val="2"/>
                <w:sz w:val="24"/>
                <w:szCs w:val="24"/>
              </w:rPr>
              <w:t>И.А. Бунин. «Лапти» и другие рассказы.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019" w:rsidRDefault="00E81E54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  <w:r w:rsidRPr="00AA0255">
              <w:rPr>
                <w:rStyle w:val="dash041e005f0431005f044b005f0447005f043d005f044b005f0439005f005fchar1char1"/>
              </w:rPr>
              <w:t xml:space="preserve"> </w:t>
            </w:r>
            <w:r w:rsidR="00D67019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Душевное богатство простого крестьянина</w:t>
            </w:r>
            <w:r w:rsidR="00D6701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65DE0" w:rsidRDefault="00065DE0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  <w:r w:rsidRPr="00D6119E">
              <w:rPr>
                <w:rStyle w:val="dash041e005f0431005f044b005f0447005f043d005f044b005f0439005f005fchar1char1"/>
                <w:b/>
              </w:rPr>
              <w:t xml:space="preserve">Проблемный </w:t>
            </w:r>
            <w:proofErr w:type="gramStart"/>
            <w:r w:rsidRPr="00D6119E">
              <w:rPr>
                <w:rStyle w:val="dash041e005f0431005f044b005f0447005f043d005f044b005f0439005f005fchar1char1"/>
                <w:b/>
              </w:rPr>
              <w:t>вопрос</w:t>
            </w:r>
            <w:proofErr w:type="gramEnd"/>
            <w:r>
              <w:rPr>
                <w:rStyle w:val="dash041e005f0431005f044b005f0447005f043d005f044b005f0439005f005fchar1char1"/>
              </w:rPr>
              <w:t xml:space="preserve"> «Какой изображена «золотая пора детства» в произведениях Л.Н. Толстого и И.А. Бунина?».</w:t>
            </w:r>
          </w:p>
          <w:p w:rsidR="00E81E54" w:rsidRPr="00D6119E" w:rsidRDefault="00065DE0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  <w:r w:rsidRPr="00D6119E">
              <w:rPr>
                <w:rStyle w:val="dash041e005f0431005f044b005f0447005f043d005f044b005f0439005f005fchar1char1"/>
                <w:u w:val="single"/>
              </w:rPr>
              <w:t>Анализ одного из стихотворений Бунина  или отзыв на прочитанный рассказ писателя.</w:t>
            </w:r>
          </w:p>
          <w:p w:rsidR="00065DE0" w:rsidRPr="00D6119E" w:rsidRDefault="00065DE0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  <w:r w:rsidRPr="00D6119E">
              <w:rPr>
                <w:rStyle w:val="dash041e005f0431005f044b005f0447005f043d005f044b005f0439005f005fchar1char1"/>
                <w:u w:val="single"/>
              </w:rPr>
              <w:t xml:space="preserve">Чтение рассказа И.А. Куприна </w:t>
            </w:r>
            <w:r w:rsidR="00D6119E" w:rsidRPr="00D6119E">
              <w:rPr>
                <w:rStyle w:val="dash041e005f0431005f044b005f0447005f043d005f044b005f0439005f005fchar1char1"/>
                <w:u w:val="single"/>
              </w:rPr>
              <w:t>«</w:t>
            </w:r>
            <w:proofErr w:type="spellStart"/>
            <w:r w:rsidR="00D6119E" w:rsidRPr="00D6119E">
              <w:rPr>
                <w:rStyle w:val="dash041e005f0431005f044b005f0447005f043d005f044b005f0439005f005fchar1char1"/>
                <w:u w:val="single"/>
              </w:rPr>
              <w:t>Извощик</w:t>
            </w:r>
            <w:proofErr w:type="spellEnd"/>
            <w:r w:rsidR="00D6119E" w:rsidRPr="00D6119E">
              <w:rPr>
                <w:rStyle w:val="dash041e005f0431005f044b005f0447005f043d005f044b005f0439005f005fchar1char1"/>
                <w:u w:val="single"/>
              </w:rPr>
              <w:t xml:space="preserve"> Петр».</w:t>
            </w:r>
          </w:p>
          <w:p w:rsidR="00D6119E" w:rsidRPr="003348E4" w:rsidRDefault="00D6119E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  <w:r w:rsidRPr="00D6119E">
              <w:rPr>
                <w:rStyle w:val="dash041e005f0431005f044b005f0447005f043d005f044b005f0439005f005fchar1char1"/>
                <w:u w:val="single"/>
              </w:rPr>
              <w:t>Устный рассказ о М.Горьком.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7019" w:rsidRPr="001D0064" w:rsidRDefault="00D67019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0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гуманистический пафос рассказа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81E54" w:rsidRDefault="00E81E54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4D3D3A" w:rsidRDefault="004D3D3A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4D3D3A" w:rsidRDefault="004D3D3A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4D3D3A" w:rsidRDefault="004D3D3A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4D3D3A" w:rsidRDefault="004D3D3A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4D3D3A" w:rsidRDefault="004D3D3A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4D3D3A" w:rsidRDefault="004D3D3A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4D3D3A" w:rsidRDefault="004D3D3A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4D3D3A" w:rsidRDefault="004D3D3A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4D3D3A" w:rsidRPr="00C46072" w:rsidRDefault="004D3D3A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81E54" w:rsidRPr="00C46072" w:rsidRDefault="00E81E54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C46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7019" w:rsidRPr="00D670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="00D67019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сопоставлять рассказ с другими литературными произведениями</w:t>
            </w:r>
            <w:r w:rsidR="00D670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67019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(Л. Н. Толстой «Детство», образ Натальи </w:t>
            </w:r>
            <w:proofErr w:type="spellStart"/>
            <w:r w:rsidR="00D67019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Саввишны</w:t>
            </w:r>
            <w:proofErr w:type="spellEnd"/>
            <w:r w:rsidR="00D67019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); строить развернутые </w:t>
            </w:r>
            <w:proofErr w:type="gramStart"/>
            <w:r w:rsidR="00D67019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</w:t>
            </w:r>
            <w:proofErr w:type="gramEnd"/>
            <w:r w:rsidR="00D67019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основе </w:t>
            </w:r>
            <w:r w:rsidR="00D67019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прочитанного; аргументировать свою точку зрения</w:t>
            </w:r>
            <w:r w:rsidR="00D6701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E54" w:rsidRDefault="00E81E54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C460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="00D67019" w:rsidRPr="00D670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="00D67019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сюжет и содержание рассказа «Лапти»; </w:t>
            </w:r>
            <w:r w:rsidR="00D67019" w:rsidRPr="00D670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="00D67019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отношение автора к герою; </w:t>
            </w:r>
            <w:r w:rsidR="00D67019" w:rsidRPr="00D670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="00D67019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читать текст</w:t>
            </w:r>
            <w:r w:rsidR="00D6701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D67019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 xml:space="preserve"> </w:t>
            </w:r>
          </w:p>
          <w:p w:rsidR="00E81E54" w:rsidRDefault="00E81E54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E81E54" w:rsidRDefault="00E81E54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  <w:p w:rsidR="00E81E54" w:rsidRPr="00C46072" w:rsidRDefault="00E81E54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1E54" w:rsidRPr="000F4EDC" w:rsidRDefault="00691A89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 – 04.02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4" w:rsidRPr="00C46072" w:rsidRDefault="00E81E54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E81E54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Pr="00D6119E" w:rsidRDefault="00D6119E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41.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Pr="002467D1" w:rsidRDefault="00D6119E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М. Горький. «Детство» (главы): темные стороны жизни.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019" w:rsidRPr="00D67019" w:rsidRDefault="00D67019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Автобиографический характер повести. Изображение «свинцовых мерзостей жизни». Дед Каширин.</w:t>
            </w:r>
          </w:p>
          <w:p w:rsidR="00E81E54" w:rsidRPr="00D6119E" w:rsidRDefault="00D6119E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rFonts w:eastAsia="Times New Roman"/>
                <w:color w:val="000000"/>
                <w:u w:val="single"/>
              </w:rPr>
            </w:pPr>
            <w:r w:rsidRPr="00D6119E">
              <w:rPr>
                <w:rStyle w:val="dash041e005f0431005f044b005f0447005f043d005f044b005f0439005f005fchar1char1"/>
                <w:u w:val="single"/>
              </w:rPr>
              <w:t>Письменная характеристика одного из героев. Художественный пересказ одного из эпизодов.</w:t>
            </w:r>
          </w:p>
        </w:tc>
        <w:tc>
          <w:tcPr>
            <w:tcW w:w="21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D67019" w:rsidRPr="001D0064" w:rsidRDefault="00D67019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0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гуманистический пафос произведения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81E54" w:rsidRDefault="00E81E54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3D3A" w:rsidRPr="001D0064" w:rsidRDefault="004D3D3A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3D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план; сопоставлять повесть с другими литературными произведениями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(Л. Н. Толстой «Детство», И. А. Бунин «Цифры»); выяснять значение незнакомых слов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81E54" w:rsidRPr="00C46072" w:rsidRDefault="00E81E54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4" w:rsidRDefault="004D3D3A" w:rsidP="00C263EA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hAnsi="Times New Roman"/>
                <w:sz w:val="24"/>
                <w:szCs w:val="24"/>
              </w:rPr>
            </w:pPr>
            <w:r w:rsidRPr="004D3D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сведения о жизни и творчестве М. Горького; сюжет и содержание повести «Детство»; </w:t>
            </w:r>
            <w:r w:rsidRPr="004D3D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отношение автора к героям; </w:t>
            </w:r>
            <w:r w:rsidRPr="004D3D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пересказывать сюжет повести; характеризовать героев и их поступки; находить в тексте изобразительно-выразительные средства и определять их роль</w:t>
            </w:r>
            <w:r w:rsidR="00E81E5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D3D3A" w:rsidRPr="00C46072" w:rsidRDefault="004D3D3A" w:rsidP="00C263EA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hAnsi="Times New Roman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Портрет как средство характеристики героя.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1E54" w:rsidRPr="00105860" w:rsidRDefault="00691A89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 – 04.02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4" w:rsidRPr="00C46072" w:rsidRDefault="00E81E54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E81E54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Pr="00D6119E" w:rsidRDefault="00D6119E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119E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  <w:r w:rsidR="00E81E54" w:rsidRPr="00D6119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Default="00D6119E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М. Горький. «Детство» (главы): светлые стороны жизни.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D3A" w:rsidRPr="004D3D3A" w:rsidRDefault="004D3D3A" w:rsidP="00C263EA">
            <w:pPr>
              <w:spacing w:after="0" w:line="240" w:lineRule="auto"/>
              <w:rPr>
                <w:rStyle w:val="dash041e005f0431005f044b005f0447005f043d005f044b005f0439005f005fchar1char1"/>
                <w:rFonts w:eastAsia="Times New Roman"/>
              </w:rPr>
            </w:pPr>
            <w:proofErr w:type="gramStart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«Яркое, здоровое, творческое в русской жизни» (Алеша, бабушка, Цыганок, Хорошее Дело).</w:t>
            </w:r>
            <w:proofErr w:type="gramEnd"/>
          </w:p>
          <w:p w:rsidR="00E81E54" w:rsidRPr="00D6119E" w:rsidRDefault="00D6119E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  <w:r w:rsidRPr="00D6119E">
              <w:rPr>
                <w:rStyle w:val="dash041e005f0431005f044b005f0447005f043d005f044b005f0439005f005fchar1char1"/>
                <w:u w:val="single"/>
              </w:rPr>
              <w:t>Письменный анализ эпизода или сочинение о героях повести.</w:t>
            </w:r>
          </w:p>
          <w:p w:rsidR="00D6119E" w:rsidRPr="00744F47" w:rsidRDefault="00D6119E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rFonts w:eastAsia="Times New Roman" w:cstheme="minorBidi"/>
                <w:color w:val="000000"/>
                <w:u w:val="single"/>
              </w:rPr>
            </w:pPr>
            <w:r w:rsidRPr="00D6119E">
              <w:rPr>
                <w:rStyle w:val="dash041e005f0431005f044b005f0447005f043d005f044b005f0439005f005fchar1char1"/>
                <w:u w:val="single"/>
              </w:rPr>
              <w:t>Письменный отзыв на одну из иллюстраций.</w:t>
            </w:r>
          </w:p>
        </w:tc>
        <w:tc>
          <w:tcPr>
            <w:tcW w:w="212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Default="00E81E54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</w:tc>
        <w:tc>
          <w:tcPr>
            <w:tcW w:w="2275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3D3A" w:rsidRPr="001D0064" w:rsidRDefault="004D3D3A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3D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сопоставлять рассказ с иллюстрациями к нему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81E54" w:rsidRPr="00C46072" w:rsidRDefault="00E81E54" w:rsidP="00C263E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4" w:rsidRDefault="004D3D3A" w:rsidP="00C263EA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3D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 сюжет и содержание повести; </w:t>
            </w:r>
            <w:r w:rsidRPr="004D3D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идею произведения (влияние детства на формирование характера, вера в человека, его творческие силы); позицию автора и его отношение к героям; </w:t>
            </w:r>
            <w:r w:rsidRPr="004D3D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определять тему и пересказывать сюжет повести; характеризовать героев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их поступки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D3D3A" w:rsidRPr="001B49AE" w:rsidRDefault="004D3D3A" w:rsidP="00C263EA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hAnsi="Times New Roman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Портрет, тема, идея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1E54" w:rsidRPr="000F4EDC" w:rsidRDefault="00691A89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06.02 – 11.02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4" w:rsidRPr="00C46072" w:rsidRDefault="00E81E54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E81E54" w:rsidRPr="00C46072" w:rsidTr="00B2338E">
        <w:trPr>
          <w:trHeight w:val="1838"/>
        </w:trPr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Pr="00D6119E" w:rsidRDefault="00E81E54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D6119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  <w:r w:rsidR="00D6119E" w:rsidRPr="00D6119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6119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Default="00D6119E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М. Горький. «Старуха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Изергиль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» («Легенда о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Данко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»).</w:t>
            </w:r>
          </w:p>
          <w:p w:rsidR="00D6119E" w:rsidRPr="00744F47" w:rsidRDefault="00D6119E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Романтический характер легенды. Мечта о сильной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личнлсти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, ведущей к свету.</w:t>
            </w:r>
          </w:p>
          <w:p w:rsidR="00E81E54" w:rsidRPr="00C46072" w:rsidRDefault="00E81E54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D3A" w:rsidRPr="004D3D3A" w:rsidRDefault="004D3D3A" w:rsidP="00C263EA">
            <w:pPr>
              <w:spacing w:after="0" w:line="240" w:lineRule="auto"/>
              <w:rPr>
                <w:rStyle w:val="dash041e005f0431005f044b005f0447005f043d005f044b005f0439005f005fchar1char1"/>
                <w:rFonts w:eastAsia="Times New Roman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«Легенда о Данко» как утверждение подвига во имя людей</w:t>
            </w:r>
          </w:p>
          <w:p w:rsidR="00E81E54" w:rsidRPr="00D6119E" w:rsidRDefault="00D6119E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  <w:r w:rsidRPr="00D6119E">
              <w:rPr>
                <w:rStyle w:val="dash041e005f0431005f044b005f0447005f043d005f044b005f0439005f005fchar1char1"/>
                <w:u w:val="single"/>
              </w:rPr>
              <w:t>Письменная характеристика Данко.</w:t>
            </w:r>
          </w:p>
          <w:p w:rsidR="00D6119E" w:rsidRDefault="00D6119E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  <w:r w:rsidRPr="00D6119E">
              <w:rPr>
                <w:rStyle w:val="dash041e005f0431005f044b005f0447005f043d005f044b005f0439005f005fchar1char1"/>
                <w:u w:val="single"/>
              </w:rPr>
              <w:t>Устный рассказ о Л.Н. Андрееве.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3D3A" w:rsidRPr="001D0064" w:rsidRDefault="004D3D3A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3D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гуманистический пафос произведения</w:t>
            </w:r>
          </w:p>
          <w:p w:rsidR="00E81E54" w:rsidRPr="00C46072" w:rsidRDefault="00E81E54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3D3A" w:rsidRPr="001D0064" w:rsidRDefault="004D3D3A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3D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4D3D3A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сопоставлять легенду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иллюстрациями к ней</w:t>
            </w:r>
          </w:p>
          <w:p w:rsidR="00E81E54" w:rsidRPr="00C46072" w:rsidRDefault="00E81E54" w:rsidP="00C263EA">
            <w:pPr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4" w:rsidRDefault="00E81E54" w:rsidP="00C263EA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D3A" w:rsidRPr="004D3D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="004D3D3A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сюжет и содержание легенды о Данко; теоретико-литературные понятия; </w:t>
            </w:r>
            <w:r w:rsidR="004D3D3A" w:rsidRPr="004D3D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="004D3D3A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идею легенды (идея подвига во имя общего счастья); позицию автора и его отношение к герою; </w:t>
            </w:r>
            <w:r w:rsidR="004D3D3A" w:rsidRPr="004D3D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="004D3D3A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выразительно пересказывать легенду, определять ее тему и идею; характеризовать героев и их поступки; находить в тексте изобразительно-выразительные средства и определять их роль</w:t>
            </w:r>
            <w:r w:rsidR="004D3D3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D3D3A" w:rsidRPr="004D3D3A" w:rsidRDefault="004D3D3A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Романтический герой, легенда, эпитет, метафора, олицетворение, сравнение, гипербола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1E54" w:rsidRPr="000F4EDC" w:rsidRDefault="00691A89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 – 11.02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4" w:rsidRPr="00C46072" w:rsidRDefault="00E81E54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E81E54" w:rsidRPr="00C46072" w:rsidTr="00B2338E">
        <w:trPr>
          <w:trHeight w:val="1692"/>
        </w:trPr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Pr="003E44C0" w:rsidRDefault="00E81E54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44C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3E44C0" w:rsidRPr="003E44C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3E44C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Pr="002467D1" w:rsidRDefault="003E44C0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Л.Н. Андреев. «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Кусака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». Гуманистический пафос произведения.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D3A" w:rsidRPr="004D3D3A" w:rsidRDefault="004D3D3A" w:rsidP="00C263EA">
            <w:pPr>
              <w:spacing w:after="0" w:line="240" w:lineRule="auto"/>
              <w:rPr>
                <w:rStyle w:val="dash041e005f0431005f044b005f0447005f043d005f044b005f0439005f005fchar1char1"/>
                <w:rFonts w:eastAsia="Times New Roman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Чувство сострадания к братьям нашим меньшим, бессердечие героев. Гуманистический пафос произведения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81E54" w:rsidRPr="003E44C0" w:rsidRDefault="003E44C0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  <w:r w:rsidRPr="003E44C0">
              <w:rPr>
                <w:rStyle w:val="dash041e005f0431005f044b005f0447005f043d005f044b005f0439005f005fchar1char1"/>
                <w:u w:val="single"/>
              </w:rPr>
              <w:t xml:space="preserve">Выборочный письменный пересказ «История </w:t>
            </w:r>
            <w:proofErr w:type="gramStart"/>
            <w:r w:rsidRPr="003E44C0">
              <w:rPr>
                <w:rStyle w:val="dash041e005f0431005f044b005f0447005f043d005f044b005f0439005f005fchar1char1"/>
                <w:u w:val="single"/>
              </w:rPr>
              <w:t>Кусаки</w:t>
            </w:r>
            <w:proofErr w:type="gramEnd"/>
            <w:r w:rsidRPr="003E44C0">
              <w:rPr>
                <w:rStyle w:val="dash041e005f0431005f044b005f0447005f043d005f044b005f0439005f005fchar1char1"/>
                <w:u w:val="single"/>
              </w:rPr>
              <w:t>».</w:t>
            </w:r>
          </w:p>
          <w:p w:rsidR="003E44C0" w:rsidRDefault="003E44C0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  <w:r w:rsidRPr="003E44C0">
              <w:rPr>
                <w:rStyle w:val="dash041e005f0431005f044b005f0447005f043d005f044b005f0439005f005fchar1char1"/>
                <w:u w:val="single"/>
              </w:rPr>
              <w:t>Устный рассказ о В.В. Маяковском.</w:t>
            </w:r>
          </w:p>
          <w:p w:rsidR="004D3D3A" w:rsidRDefault="004D3D3A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</w:p>
          <w:p w:rsidR="004D3D3A" w:rsidRDefault="004D3D3A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</w:p>
          <w:p w:rsidR="004D3D3A" w:rsidRDefault="004D3D3A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</w:p>
          <w:p w:rsidR="004D3D3A" w:rsidRDefault="004D3D3A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</w:p>
          <w:p w:rsidR="004D3D3A" w:rsidRDefault="004D3D3A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</w:p>
          <w:p w:rsidR="004D3D3A" w:rsidRDefault="004D3D3A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</w:p>
          <w:p w:rsidR="004D3D3A" w:rsidRDefault="004D3D3A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</w:p>
          <w:p w:rsidR="004D3D3A" w:rsidRPr="00FE06CD" w:rsidRDefault="004D3D3A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</w:tc>
        <w:tc>
          <w:tcPr>
            <w:tcW w:w="21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E81E54" w:rsidRDefault="004D3D3A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  <w:r w:rsidRPr="004D3D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гуманистический пафос произведения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D3D3A" w:rsidRPr="001D0064" w:rsidRDefault="00E81E54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3D3A">
              <w:rPr>
                <w:rFonts w:ascii="Times New Roman" w:eastAsia="Times New Roman" w:hAnsi="Times New Roman"/>
                <w:b/>
                <w:color w:val="000000"/>
                <w:kern w:val="2"/>
                <w:sz w:val="24"/>
                <w:szCs w:val="24"/>
              </w:rPr>
              <w:t>Уметь</w:t>
            </w:r>
            <w:r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  <w:t xml:space="preserve"> </w:t>
            </w:r>
            <w:r w:rsidR="004D3D3A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сопоставлять рассказ с иллюстрациями к нему</w:t>
            </w:r>
            <w:r w:rsidR="004D3D3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81E54" w:rsidRDefault="00E81E54" w:rsidP="00C263E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E54" w:rsidRPr="00C46072" w:rsidRDefault="004D3D3A" w:rsidP="00C263EA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hAnsi="Times New Roman"/>
                <w:sz w:val="24"/>
                <w:szCs w:val="24"/>
              </w:rPr>
            </w:pPr>
            <w:r w:rsidRPr="004D3D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сведения о жизни и творчестве Л. Н. Андреева; сюжет и содержание рассказа «</w:t>
            </w:r>
            <w:proofErr w:type="gramStart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Кусака</w:t>
            </w:r>
            <w:proofErr w:type="gramEnd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»; способы создания образа Кусаки; </w:t>
            </w:r>
            <w:r w:rsidRPr="004D3D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отношение автора к героям; </w:t>
            </w:r>
            <w:r w:rsidRPr="004D3D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выразительно читать и пересказывать текст, определять его тему и идею; характеризовать героев и их поступки; прослеживать изменения в настроении и поведении героев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1E54" w:rsidRPr="000F4EDC" w:rsidRDefault="00691A89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13.02 – 18.02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4" w:rsidRPr="00C46072" w:rsidRDefault="00E81E54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E81E54" w:rsidRPr="00C46072" w:rsidTr="00B2338E">
        <w:trPr>
          <w:trHeight w:val="263"/>
        </w:trPr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Pr="003E44C0" w:rsidRDefault="00E81E54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44C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  <w:r w:rsidR="003E44C0" w:rsidRPr="003E44C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3E44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Pr="002467D1" w:rsidRDefault="003E44C0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В.В. Маяковский. «Необычайное приключение, бывшее с Владимиром Маяковским летом на даче». Мысли автора о роли поэзии в жизни человека и общества.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24D" w:rsidRPr="0045624D" w:rsidRDefault="0045624D" w:rsidP="00C263EA">
            <w:pPr>
              <w:spacing w:after="0" w:line="240" w:lineRule="auto"/>
              <w:rPr>
                <w:rStyle w:val="dash041e005f0431005f044b005f0447005f043d005f044b005f0439005f005fchar1char1"/>
                <w:rFonts w:eastAsia="Times New Roman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Мысли автора о роли поэзии в жизни человека и общества. Своеобразие стихотворного ритма, словотворчество Маяковского.</w:t>
            </w:r>
          </w:p>
          <w:p w:rsidR="00E81E54" w:rsidRPr="003E44C0" w:rsidRDefault="003E44C0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  <w:r w:rsidRPr="003E44C0">
              <w:rPr>
                <w:rStyle w:val="dash041e005f0431005f044b005f0447005f043d005f044b005f0439005f005fchar1char1"/>
                <w:u w:val="single"/>
              </w:rPr>
              <w:t>Выразительное чтение стихотворения наизусть; письменный анализ.</w:t>
            </w:r>
          </w:p>
        </w:tc>
        <w:tc>
          <w:tcPr>
            <w:tcW w:w="212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Default="00E81E54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624D" w:rsidRPr="001D0064" w:rsidRDefault="0045624D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развернутые высказывания; сопоставлять стихотворение с иллюстрациями к нему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81E54" w:rsidRDefault="00E81E54" w:rsidP="00C263E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24D" w:rsidRPr="0045624D" w:rsidRDefault="0045624D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сведения о жизни и творчестве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В. Маяковского; теоретико-литературные понятия; </w:t>
            </w:r>
            <w:r w:rsidRPr="00456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выразительно читать стихотворение, определять его тему (назначение поэзии) и идею (противостояние серости жизни); характеризовать героев и их поступки; находить в поэтическом тексте изобразительно-выразительные средства и определять их роль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1D00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Ритм, рифма, неологизм, тоническое стихосложение, лирический герой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1E54" w:rsidRPr="000F4EDC" w:rsidRDefault="00691A89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 – 18.02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4" w:rsidRPr="00C46072" w:rsidRDefault="00E81E54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E81E54" w:rsidRPr="00C46072" w:rsidTr="00B2338E">
        <w:trPr>
          <w:trHeight w:val="416"/>
        </w:trPr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Pr="003E44C0" w:rsidRDefault="00E81E54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44C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3E44C0" w:rsidRPr="003E44C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3E44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Default="003E44C0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В.В. Маяковский. «Хорошее отношение к лошадям». Два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взгляда на мир – безразличие, бессердечие мещанина и гуманизм, доброта, сострадание лирического героя стихотворения.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24D" w:rsidRPr="0045624D" w:rsidRDefault="0045624D" w:rsidP="00C263EA">
            <w:pPr>
              <w:spacing w:after="0" w:line="240" w:lineRule="auto"/>
              <w:rPr>
                <w:rStyle w:val="dash041e005f0431005f044b005f0447005f043d005f044b005f0439005f005fchar1char1"/>
                <w:rFonts w:eastAsia="Times New Roman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Два взгляда на мир: безразличие, бессердечие мещанина и гуманизм, доброта, сострадание лирического героя стихотворения.</w:t>
            </w:r>
          </w:p>
          <w:p w:rsidR="00E81E54" w:rsidRDefault="003E44C0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  <w:r w:rsidRPr="003E44C0">
              <w:rPr>
                <w:rStyle w:val="dash041e005f0431005f044b005f0447005f043d005f044b005f0439005f005fchar1char1"/>
                <w:u w:val="single"/>
              </w:rPr>
              <w:t xml:space="preserve">Выразительное чтение </w:t>
            </w:r>
            <w:r w:rsidRPr="003E44C0">
              <w:rPr>
                <w:rStyle w:val="dash041e005f0431005f044b005f0447005f043d005f044b005f0439005f005fchar1char1"/>
                <w:u w:val="single"/>
              </w:rPr>
              <w:lastRenderedPageBreak/>
              <w:t>стихотворения наизусть;</w:t>
            </w:r>
            <w:r w:rsidR="003654DB" w:rsidRPr="003E44C0">
              <w:rPr>
                <w:rStyle w:val="dash041e005f0431005f044b005f0447005f043d005f044b005f0439005f005fchar1char1"/>
                <w:u w:val="single"/>
              </w:rPr>
              <w:t xml:space="preserve"> письменный анализ.</w:t>
            </w:r>
          </w:p>
          <w:p w:rsidR="003654DB" w:rsidRDefault="003654DB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  <w:r>
              <w:rPr>
                <w:rStyle w:val="dash041e005f0431005f044b005f0447005f043d005f044b005f0439005f005fchar1char1"/>
                <w:u w:val="single"/>
              </w:rPr>
              <w:t>Письменное сообщение «Мое восприятие стихов Маяковского».</w:t>
            </w:r>
          </w:p>
          <w:p w:rsidR="003654DB" w:rsidRPr="00055465" w:rsidRDefault="003654DB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  <w:r>
              <w:rPr>
                <w:rStyle w:val="dash041e005f0431005f044b005f0447005f043d005f044b005f0439005f005fchar1char1"/>
                <w:u w:val="single"/>
              </w:rPr>
              <w:t>Устный рассказ об А.П. Платонове.</w:t>
            </w:r>
          </w:p>
        </w:tc>
        <w:tc>
          <w:tcPr>
            <w:tcW w:w="2125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624D" w:rsidRPr="001D0064" w:rsidRDefault="0045624D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гуманистический пафос произведения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81E54" w:rsidRPr="00C46072" w:rsidRDefault="00E81E54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624D" w:rsidRPr="001D0064" w:rsidRDefault="00E81E54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24D">
              <w:rPr>
                <w:rFonts w:ascii="Times New Roman" w:eastAsia="Times New Roman" w:hAnsi="Times New Roman"/>
                <w:b/>
                <w:color w:val="000000"/>
                <w:kern w:val="2"/>
                <w:sz w:val="24"/>
                <w:szCs w:val="24"/>
              </w:rPr>
              <w:t>Уметь</w:t>
            </w:r>
            <w:r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  <w:t xml:space="preserve"> </w:t>
            </w:r>
            <w:r w:rsidR="0045624D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строить развернутые высказывания; сопоставлять стихотворение с </w:t>
            </w:r>
            <w:r w:rsidR="0045624D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иллюстрациями к нему</w:t>
            </w:r>
            <w:r w:rsidR="0045624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81E54" w:rsidRPr="00C46072" w:rsidRDefault="00E81E54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24D" w:rsidRPr="0045624D" w:rsidRDefault="0045624D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теоретико-литературные понятия; </w:t>
            </w:r>
            <w:r w:rsidRPr="00456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выразительно читать стихотворение, определять его тему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(противостояние гуманизма и бессердечия) и идею (сочувствие, сострадание, добро вселяют веру в жизнь); находить в поэтическом тексте изобразительно-выразительные средства и определять их роль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1E54" w:rsidRPr="000F4EDC" w:rsidRDefault="00691A89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20.02 – 25.02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4" w:rsidRPr="00C46072" w:rsidRDefault="00E81E54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E81E54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Pr="003654DB" w:rsidRDefault="00E81E54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3654D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  <w:r w:rsidR="003654DB" w:rsidRPr="003654D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3654D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E54" w:rsidRPr="00C46072" w:rsidRDefault="003654DB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А.П. Платонов. «Юшка». Юшка – незаметный герой с большим сердцем.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24D" w:rsidRPr="0045624D" w:rsidRDefault="0045624D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«Юшка». Главный герой произведения, его непохожесть на окружающих людей, душевная щедрость. Любовь и ненависть окружающих героя людей. Юшка - незаметный герой с большим сердцем.</w:t>
            </w:r>
          </w:p>
          <w:p w:rsidR="003654DB" w:rsidRDefault="003654DB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  <w:r>
              <w:rPr>
                <w:rStyle w:val="dash041e005f0431005f044b005f0447005f043d005f044b005f0439005f005fchar1char1"/>
                <w:u w:val="single"/>
              </w:rPr>
              <w:t xml:space="preserve">Письменная характеристика Юшки. </w:t>
            </w:r>
          </w:p>
          <w:p w:rsidR="00E81E54" w:rsidRDefault="003654DB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  <w:r>
              <w:rPr>
                <w:rStyle w:val="dash041e005f0431005f044b005f0447005f043d005f044b005f0439005f005fchar1char1"/>
                <w:u w:val="single"/>
              </w:rPr>
              <w:t>Краткий пересказ «История Юшки».</w:t>
            </w:r>
          </w:p>
          <w:p w:rsidR="003654DB" w:rsidRPr="003654DB" w:rsidRDefault="003654DB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  <w:r w:rsidRPr="003654DB">
              <w:rPr>
                <w:rStyle w:val="dash041e005f0431005f044b005f0447005f043d005f044b005f0439005f005fchar1char1"/>
                <w:b/>
                <w:u w:val="single"/>
              </w:rPr>
              <w:t>ПРОЕКТ.</w:t>
            </w:r>
            <w:r>
              <w:rPr>
                <w:rStyle w:val="dash041e005f0431005f044b005f0447005f043d005f044b005f0439005f005fchar1char1"/>
                <w:u w:val="single"/>
              </w:rPr>
              <w:t xml:space="preserve"> </w:t>
            </w:r>
            <w:proofErr w:type="gramStart"/>
            <w:r>
              <w:rPr>
                <w:rStyle w:val="dash041e005f0431005f044b005f0447005f043d005f044b005f0439005f005fchar1char1"/>
                <w:u w:val="single"/>
              </w:rPr>
              <w:t>Подготовка диспута «Нужны ли в жизни сочувствие и сострадание?»</w:t>
            </w:r>
            <w:r>
              <w:rPr>
                <w:rStyle w:val="dash041e005f0431005f044b005f0447005f043d005f044b005f0439005f005fchar1char1"/>
              </w:rPr>
              <w:t>.</w:t>
            </w:r>
            <w:proofErr w:type="gramEnd"/>
          </w:p>
        </w:tc>
        <w:tc>
          <w:tcPr>
            <w:tcW w:w="21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624D" w:rsidRPr="001D0064" w:rsidRDefault="0045624D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гуманистический пафос произведения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81E54" w:rsidRPr="00C46072" w:rsidRDefault="00E81E54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rFonts w:eastAsia="Andale Sans UI"/>
                <w:kern w:val="2"/>
              </w:rPr>
            </w:pPr>
          </w:p>
        </w:tc>
        <w:tc>
          <w:tcPr>
            <w:tcW w:w="2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624D" w:rsidRPr="001D0064" w:rsidRDefault="00E81E54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24D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C46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624D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строить развернутые </w:t>
            </w:r>
            <w:proofErr w:type="gramStart"/>
            <w:r w:rsidR="0045624D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</w:t>
            </w:r>
            <w:proofErr w:type="gramEnd"/>
            <w:r w:rsidR="0045624D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основе прочитанного; аргументировать свою точку зрения; сопоставлять рассказ с фольклорными произведениями</w:t>
            </w:r>
            <w:r w:rsidR="0045624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81E54" w:rsidRPr="00C46072" w:rsidRDefault="00E81E54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  <w:tc>
          <w:tcPr>
            <w:tcW w:w="2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1E54" w:rsidRPr="0045624D" w:rsidRDefault="0045624D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сведения о жизни и творчестве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П. Платонова; сюжет и содержание рассказа «Юшка»; </w:t>
            </w:r>
            <w:r w:rsidRPr="00456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отношение автора к героям; роль образов природы в рассказе; </w:t>
            </w:r>
            <w:r w:rsidRPr="00456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определять тему и идею рассказа; характеризовать героев и их поступки; находить в тексте изобразительно-выразительные средства и определять их роль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1E54" w:rsidRPr="000F4EDC" w:rsidRDefault="00691A89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 – 25.02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4" w:rsidRPr="00C46072" w:rsidRDefault="00E81E54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1E54" w:rsidRPr="00C46072" w:rsidTr="00B2338E">
        <w:trPr>
          <w:trHeight w:val="1661"/>
        </w:trPr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Pr="003654DB" w:rsidRDefault="00E81E54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3654D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3654DB" w:rsidRPr="003654D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3654D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1E54" w:rsidRPr="006354DD" w:rsidRDefault="003654DB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А.П. Платонов. «Юшка». Внешняя и внутренняя красота человека.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4" w:rsidRDefault="003654DB" w:rsidP="00C263EA">
            <w:pPr>
              <w:spacing w:after="0" w:line="240" w:lineRule="auto"/>
              <w:rPr>
                <w:rStyle w:val="dash041e005f0431005f044b005f0447005f043d005f044b005f0439005f005fchar1char1"/>
                <w:rFonts w:eastAsia="Andale Sans UI"/>
                <w:kern w:val="2"/>
              </w:rPr>
            </w:pPr>
            <w:r w:rsidRPr="003654DB">
              <w:rPr>
                <w:rStyle w:val="dash041e005f0431005f044b005f0447005f043d005f044b005f0439005f005fchar1char1"/>
                <w:rFonts w:eastAsia="Andale Sans UI"/>
                <w:b/>
                <w:kern w:val="2"/>
              </w:rPr>
              <w:t>Проблемный вопрос</w:t>
            </w:r>
            <w:r>
              <w:rPr>
                <w:rStyle w:val="dash041e005f0431005f044b005f0447005f043d005f044b005f0439005f005fchar1char1"/>
                <w:rFonts w:eastAsia="Andale Sans UI"/>
                <w:kern w:val="2"/>
              </w:rPr>
              <w:t xml:space="preserve"> «Прав ли Юшка, говоря, что его любит народ?».</w:t>
            </w:r>
          </w:p>
          <w:p w:rsidR="003654DB" w:rsidRPr="003654DB" w:rsidRDefault="003654DB" w:rsidP="00C263EA">
            <w:pPr>
              <w:spacing w:after="0" w:line="240" w:lineRule="auto"/>
              <w:rPr>
                <w:rStyle w:val="dash041e005f0431005f044b005f0447005f043d005f044b005f0439005f005fchar1char1"/>
                <w:rFonts w:eastAsia="Andale Sans UI"/>
                <w:kern w:val="2"/>
                <w:u w:val="single"/>
              </w:rPr>
            </w:pPr>
            <w:r w:rsidRPr="003654DB">
              <w:rPr>
                <w:rStyle w:val="dash041e005f0431005f044b005f0447005f043d005f044b005f0439005f005fchar1char1"/>
                <w:rFonts w:eastAsia="Andale Sans UI"/>
                <w:kern w:val="2"/>
                <w:u w:val="single"/>
              </w:rPr>
              <w:t>Выборочный пересказ «История машиниста Мальцева» («В прекрасном и яростном мире»).</w:t>
            </w:r>
          </w:p>
        </w:tc>
        <w:tc>
          <w:tcPr>
            <w:tcW w:w="21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1E54" w:rsidRPr="00C46072" w:rsidRDefault="00E81E54" w:rsidP="00C263EA">
            <w:pPr>
              <w:spacing w:after="0" w:line="240" w:lineRule="auto"/>
              <w:rPr>
                <w:rStyle w:val="dash041e005f0431005f044b005f0447005f043d005f044b005f0439005f005fchar1char1"/>
                <w:rFonts w:eastAsia="Andale Sans UI"/>
                <w:kern w:val="2"/>
              </w:rPr>
            </w:pPr>
          </w:p>
        </w:tc>
        <w:tc>
          <w:tcPr>
            <w:tcW w:w="22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1E54" w:rsidRPr="00C46072" w:rsidRDefault="00E81E54" w:rsidP="00C263EA">
            <w:pPr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  <w:tc>
          <w:tcPr>
            <w:tcW w:w="2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1E54" w:rsidRPr="00C46072" w:rsidRDefault="00E81E54" w:rsidP="00C263EA">
            <w:pPr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4" w:rsidRPr="000F4EDC" w:rsidRDefault="00691A89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 – 04.03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4" w:rsidRPr="00C46072" w:rsidRDefault="00E81E54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E81E54" w:rsidRPr="00C46072" w:rsidTr="00B2338E">
        <w:trPr>
          <w:trHeight w:val="3670"/>
        </w:trPr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1E54" w:rsidRPr="003654DB" w:rsidRDefault="00E81E54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3654D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  <w:r w:rsidR="003654DB" w:rsidRPr="003654D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3654D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54DB" w:rsidRPr="003654DB" w:rsidRDefault="003654DB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Урок внеклассного чтения.</w:t>
            </w:r>
          </w:p>
          <w:p w:rsidR="00E81E54" w:rsidRPr="003654DB" w:rsidRDefault="003654DB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3654DB">
              <w:rPr>
                <w:rFonts w:ascii="Times New Roman" w:hAnsi="Times New Roman"/>
                <w:b/>
                <w:sz w:val="24"/>
                <w:szCs w:val="24"/>
              </w:rPr>
              <w:t>А.П. Платонов.</w:t>
            </w:r>
            <w:r w:rsidRPr="003654DB">
              <w:rPr>
                <w:rStyle w:val="dash041e005f0431005f044b005f0447005f043d005f044b005f0439005f005fchar1char1"/>
                <w:rFonts w:eastAsia="Andale Sans UI"/>
                <w:kern w:val="2"/>
                <w:u w:val="single"/>
              </w:rPr>
              <w:t xml:space="preserve"> </w:t>
            </w:r>
            <w:r w:rsidRPr="003654DB">
              <w:rPr>
                <w:rStyle w:val="dash041e005f0431005f044b005f0447005f043d005f044b005f0439005f005fchar1char1"/>
                <w:rFonts w:eastAsia="Andale Sans UI"/>
                <w:b/>
                <w:kern w:val="2"/>
              </w:rPr>
              <w:t>«В прекрасном и яростном мире».</w:t>
            </w:r>
            <w:r>
              <w:rPr>
                <w:rStyle w:val="dash041e005f0431005f044b005f0447005f043d005f044b005f0439005f005fchar1char1"/>
                <w:rFonts w:eastAsia="Andale Sans UI"/>
                <w:b/>
                <w:kern w:val="2"/>
              </w:rPr>
              <w:t xml:space="preserve"> Труд как нравственное содержание человеческой жизни.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24D" w:rsidRDefault="0045624D" w:rsidP="00C263EA">
            <w:pPr>
              <w:widowControl w:val="0"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Труд как нравственное содержание человеческой жизни. Идеи доброты, взаимопонимания, жизни для других. Своеобразие языка прозы Платонова.</w:t>
            </w:r>
          </w:p>
          <w:p w:rsidR="00E81E54" w:rsidRPr="0045624D" w:rsidRDefault="003654DB" w:rsidP="00C263EA">
            <w:pPr>
              <w:widowControl w:val="0"/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  <w:r w:rsidRPr="0045624D">
              <w:rPr>
                <w:rStyle w:val="dash041e005f0431005f044b005f0447005f043d005f044b005f0439005f005fchar1char1"/>
                <w:u w:val="single"/>
              </w:rPr>
              <w:t>Сопоставительная таблица «Чем схожи платоновские герои (Никита, Юшка, неизвестный цветок, машинист Мальцев).</w:t>
            </w:r>
          </w:p>
          <w:p w:rsidR="003654DB" w:rsidRPr="0045624D" w:rsidRDefault="003654DB" w:rsidP="00C263EA">
            <w:pPr>
              <w:widowControl w:val="0"/>
              <w:snapToGrid w:val="0"/>
              <w:spacing w:after="0" w:line="240" w:lineRule="auto"/>
              <w:rPr>
                <w:rStyle w:val="dash041e005f0431005f044b005f0447005f043d005f044b005f0439005f005fchar1char1"/>
                <w:b/>
              </w:rPr>
            </w:pPr>
            <w:r w:rsidRPr="0045624D">
              <w:rPr>
                <w:rStyle w:val="dash041e005f0431005f044b005f0447005f043d005f044b005f0439005f005fchar1char1"/>
                <w:b/>
              </w:rPr>
              <w:t>Подготовка к классному контрольному сочинению:</w:t>
            </w:r>
          </w:p>
          <w:p w:rsidR="003654DB" w:rsidRDefault="003654DB" w:rsidP="00C263EA">
            <w:pPr>
              <w:widowControl w:val="0"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  <w:r w:rsidRPr="003654DB">
              <w:rPr>
                <w:rStyle w:val="dash041e005f0431005f044b005f0447005f043d005f044b005f0439005f005fchar1char1"/>
              </w:rPr>
              <w:t>1.</w:t>
            </w:r>
            <w:r>
              <w:rPr>
                <w:rStyle w:val="dash041e005f0431005f044b005f0447005f043d005f044b005f0439005f005fchar1char1"/>
              </w:rPr>
              <w:t xml:space="preserve"> </w:t>
            </w:r>
            <w:proofErr w:type="gramStart"/>
            <w:r>
              <w:rPr>
                <w:rStyle w:val="dash041e005f0431005f044b005f0447005f043d005f044b005f0439005f005fchar1char1"/>
              </w:rPr>
              <w:t>Нужны ли в жизни сочувствие и сострадание?</w:t>
            </w:r>
            <w:proofErr w:type="gramEnd"/>
            <w:r>
              <w:rPr>
                <w:rStyle w:val="dash041e005f0431005f044b005f0447005f043d005f044b005f0439005f005fchar1char1"/>
              </w:rPr>
              <w:t xml:space="preserve"> (По произведениям писателей ХХ века). 2. </w:t>
            </w:r>
            <w:r w:rsidR="004E08F2">
              <w:rPr>
                <w:rStyle w:val="dash041e005f0431005f044b005f0447005f043d005f044b005f0439005f005fchar1char1"/>
              </w:rPr>
              <w:t>Какой изображена «золотая пора детства» в произведениях Л.Н. Толстого и И.А. Бунина? 3. В чем проявился гуманизм произведений М. Горького, И.А. Бунина, В.В. Маяковского, А.П. Платонова (на материале 1-2 произведений).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624D" w:rsidRPr="001D0064" w:rsidRDefault="0045624D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гуманистический пафос произведения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5624D" w:rsidRDefault="0045624D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</w:p>
          <w:p w:rsidR="00E81E54" w:rsidRPr="00C46072" w:rsidRDefault="00E81E54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</w:rPr>
              <w:t>Формирование мотивации к индивидуальной и коллективной диагностической деятельности</w:t>
            </w:r>
            <w:r w:rsidR="0045624D">
              <w:rPr>
                <w:rStyle w:val="dash041e005f0431005f044b005f0447005f043d005f044b005f0439005f005fchar1char1"/>
              </w:rPr>
              <w:t>.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624D" w:rsidRPr="001D0064" w:rsidRDefault="00E81E54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624D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624D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развернутые высказывания; уметь выяснять значение незнакомых слов</w:t>
            </w:r>
            <w:r w:rsidR="0045624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81E54" w:rsidRPr="00C46072" w:rsidRDefault="00E81E54" w:rsidP="00C263EA">
            <w:pPr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1E54" w:rsidRPr="00C46072" w:rsidRDefault="0045624D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456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сюжет и содержание рассказа «В прекрасном и яростном мире»; </w:t>
            </w:r>
            <w:r w:rsidRPr="00456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отношение автора к героям; своеобразие языка рассказа; </w:t>
            </w:r>
            <w:r w:rsidR="00DB7720" w:rsidRPr="00DB77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тему и идею рассказ; выделять в тексте отдельные эпизоды и пересказывать их; характеризовать героев и их поступки; находить в тексте изобразительно-выразительные средства и определять их роль</w:t>
            </w:r>
            <w:r w:rsidR="00DB772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4" w:rsidRPr="000F4EDC" w:rsidRDefault="00691A89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 – 04.03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E54" w:rsidRPr="00C46072" w:rsidRDefault="00E81E54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DB7720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7720" w:rsidRPr="004E08F2" w:rsidRDefault="00DB7720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4E08F2">
              <w:rPr>
                <w:rFonts w:ascii="Times New Roman" w:hAnsi="Times New Roman"/>
                <w:b/>
                <w:sz w:val="24"/>
                <w:szCs w:val="24"/>
              </w:rPr>
              <w:t>50.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7720" w:rsidRPr="00C46072" w:rsidRDefault="00DB7720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Контрольное сочинение (урок развития речи).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720" w:rsidRPr="00DB7720" w:rsidRDefault="00DB7720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  <w:r w:rsidRPr="00DB7720">
              <w:rPr>
                <w:rStyle w:val="dash041e005f0431005f044b005f0447005f043d005f044b005f0439005f005fchar1char1"/>
              </w:rPr>
              <w:t>Написание сочинения.</w:t>
            </w:r>
          </w:p>
          <w:p w:rsidR="00DB7720" w:rsidRPr="004E08F2" w:rsidRDefault="00DB7720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E08F2">
              <w:rPr>
                <w:rStyle w:val="dash041e005f0431005f044b005f0447005f043d005f044b005f0439005f005fchar1char1"/>
                <w:u w:val="single"/>
              </w:rPr>
              <w:t>Устный рассказ о Б.Л. Пастернаке.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7720" w:rsidRPr="00C46072" w:rsidRDefault="00DB7720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</w:rPr>
              <w:t>Формирование мотивации к индивидуальной и коллективной диагностической деятельности.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7720" w:rsidRPr="00C46072" w:rsidRDefault="00DB7720" w:rsidP="00C263EA">
            <w:pPr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C46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7720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/>
                <w:sz w:val="24"/>
                <w:szCs w:val="24"/>
              </w:rPr>
              <w:t>самостоятельно делать выводы, перерабатывать информацию, планировать алгоритм ответа, формулировать и высказывать свою точку зрения на события и поступки героев.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720" w:rsidRPr="00C46072" w:rsidRDefault="00DB7720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DB7720">
              <w:rPr>
                <w:rFonts w:ascii="Times New Roman" w:hAnsi="Times New Roman"/>
                <w:b/>
                <w:sz w:val="24"/>
                <w:szCs w:val="24"/>
              </w:rPr>
              <w:t xml:space="preserve">Научиться </w:t>
            </w:r>
            <w:r>
              <w:rPr>
                <w:rFonts w:ascii="Times New Roman" w:hAnsi="Times New Roman"/>
                <w:sz w:val="24"/>
                <w:szCs w:val="24"/>
              </w:rPr>
              <w:t>проектировать и корректировать индивидуальный маршрут восполнения проблемных зон в изученных темах.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720" w:rsidRPr="000F4EDC" w:rsidRDefault="00691A89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 – 11.03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720" w:rsidRPr="00C46072" w:rsidRDefault="00DB7720" w:rsidP="00C2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/>
                <w:iCs/>
                <w:kern w:val="2"/>
                <w:sz w:val="24"/>
                <w:szCs w:val="24"/>
              </w:rPr>
            </w:pPr>
          </w:p>
        </w:tc>
      </w:tr>
      <w:tr w:rsidR="00DB7720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7720" w:rsidRPr="00DB7720" w:rsidRDefault="00DB7720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772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51.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7720" w:rsidRPr="00DB7720" w:rsidRDefault="00DB7720" w:rsidP="00C2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Б.Л. П</w:t>
            </w:r>
            <w:r w:rsidRPr="00DB7720">
              <w:rPr>
                <w:rFonts w:ascii="Times New Roman" w:hAnsi="Times New Roman"/>
                <w:b/>
                <w:sz w:val="24"/>
                <w:szCs w:val="24"/>
              </w:rPr>
              <w:t>астернак. «Июль», «Никого не будет в доме…».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720" w:rsidRDefault="00DB7720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Картины природы, преображенные поэтическим зрением Пастернака. Сравнения и метафоры в художественном мире поэта. Развитие представлений о сравнении и метафоре.</w:t>
            </w:r>
          </w:p>
          <w:p w:rsidR="0080785C" w:rsidRDefault="0080785C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  <w:r w:rsidRPr="0080785C">
              <w:rPr>
                <w:rStyle w:val="dash041e005f0431005f044b005f0447005f043d005f044b005f0439005f005fchar1char1"/>
                <w:u w:val="single"/>
              </w:rPr>
              <w:t>Выразительное чтение наизусть одного из стихотворений и его письменный анализ</w:t>
            </w:r>
            <w:r>
              <w:rPr>
                <w:rStyle w:val="dash041e005f0431005f044b005f0447005f043d005f044b005f0439005f005fchar1char1"/>
              </w:rPr>
              <w:t>.</w:t>
            </w:r>
          </w:p>
          <w:p w:rsidR="0080785C" w:rsidRPr="0080785C" w:rsidRDefault="0080785C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i/>
                <w:u w:val="single"/>
              </w:rPr>
            </w:pPr>
            <w:r w:rsidRPr="0080785C">
              <w:rPr>
                <w:rStyle w:val="dash041e005f0431005f044b005f0447005f043d005f044b005f0439005f005fchar1char1"/>
                <w:u w:val="single"/>
              </w:rPr>
              <w:t>Устный рассказ об А.Т. Твардовском.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785C" w:rsidRPr="001D0064" w:rsidRDefault="0080785C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8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философскую проблематику произведений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B7720" w:rsidRPr="00C46072" w:rsidRDefault="00DB7720" w:rsidP="00C263EA">
            <w:pPr>
              <w:spacing w:after="0" w:line="240" w:lineRule="auto"/>
              <w:rPr>
                <w:rStyle w:val="dash041e005f0431005f044b005f0447005f043d005f044b005f0439005f005fchar1char1"/>
                <w:rFonts w:eastAsia="Andale Sans UI"/>
                <w:kern w:val="2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785C" w:rsidRPr="001D0064" w:rsidRDefault="00DB7720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85C">
              <w:rPr>
                <w:rFonts w:ascii="Times New Roman" w:eastAsia="Times New Roman" w:hAnsi="Times New Roman"/>
                <w:b/>
                <w:color w:val="000000"/>
                <w:kern w:val="2"/>
                <w:sz w:val="24"/>
                <w:szCs w:val="24"/>
              </w:rPr>
              <w:t>Уметь</w:t>
            </w:r>
            <w:r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  <w:t xml:space="preserve"> </w:t>
            </w:r>
            <w:r w:rsidR="0080785C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сопоставлять произведения литературы, музыки и живописи</w:t>
            </w:r>
            <w:r w:rsidR="008078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B7720" w:rsidRPr="00C46072" w:rsidRDefault="00DB7720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720" w:rsidRPr="0080785C" w:rsidRDefault="0080785C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8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сведения о жизни и творчестве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 Л. Пастернака; содержание стихотворений; </w:t>
            </w:r>
            <w:r w:rsidRPr="008078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настроения, выраженные автором в стихотворениях; </w:t>
            </w:r>
            <w:r w:rsidRPr="008078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читать стихотворения; находить в поэтических текстах изобразительно-выразительные средства и определять их роль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720" w:rsidRPr="000F4EDC" w:rsidRDefault="00691A89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 – 11.03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720" w:rsidRPr="00C46072" w:rsidRDefault="00DB7720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rFonts w:eastAsia="Andale Sans UI"/>
                <w:kern w:val="2"/>
              </w:rPr>
            </w:pPr>
          </w:p>
        </w:tc>
      </w:tr>
      <w:tr w:rsidR="0080785C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785C" w:rsidRPr="00DB7720" w:rsidRDefault="0080785C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785C" w:rsidRDefault="0080785C" w:rsidP="00C2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А.Т. Твардовский. «Снега потемнеют синие…», «Июль – макушка лета…», «На дне моей жизни…».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85C" w:rsidRDefault="0080785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Размышления поэта о взаимосвязи человека и природы, о неразделимости судьбы человека и народа.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понятия о лирическом герое.</w:t>
            </w:r>
          </w:p>
          <w:p w:rsidR="0080785C" w:rsidRPr="0080785C" w:rsidRDefault="0080785C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u w:val="single"/>
              </w:rPr>
            </w:pPr>
            <w:r w:rsidRPr="0080785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Выразительное чтение наизусть одного из стихотворений. </w:t>
            </w:r>
            <w:r w:rsidRPr="0080785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Сочинение-описание</w:t>
            </w:r>
            <w:r w:rsidRPr="0080785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«В лесу весной» с включением в него слов из стихотворений А. Твардовского.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7206" w:rsidRPr="001D0064" w:rsidRDefault="00CF7206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гуманистический пафос произведения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0785C" w:rsidRPr="0080785C" w:rsidRDefault="0080785C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7206" w:rsidRPr="00C46072" w:rsidRDefault="00CF7206" w:rsidP="00C263EA">
            <w:pPr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proofErr w:type="gramStart"/>
            <w:r w:rsidRPr="00CF7206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осмысленно читать и объяснять значение прочитанного, выбирать текст для чтения в зависимости от поставленной цели; строить монологическую речь, овладеть диалогической речью.</w:t>
            </w:r>
            <w:proofErr w:type="gramEnd"/>
          </w:p>
          <w:p w:rsidR="0080785C" w:rsidRPr="0080785C" w:rsidRDefault="0080785C" w:rsidP="00C263E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85C" w:rsidRPr="0080785C" w:rsidRDefault="0080785C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C46072">
              <w:rPr>
                <w:rFonts w:ascii="Times New Roman" w:hAnsi="Times New Roman"/>
                <w:sz w:val="24"/>
                <w:szCs w:val="24"/>
              </w:rPr>
              <w:t xml:space="preserve"> характерные признаки лирики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уметь выделять их </w:t>
            </w:r>
            <w:r w:rsidRPr="00C46072">
              <w:rPr>
                <w:rFonts w:ascii="Times New Roman" w:hAnsi="Times New Roman"/>
                <w:sz w:val="24"/>
                <w:szCs w:val="24"/>
              </w:rPr>
              <w:t>в изучаемых стихотворениях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80785C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6072">
              <w:rPr>
                <w:rFonts w:ascii="Times New Roman" w:hAnsi="Times New Roman"/>
                <w:sz w:val="24"/>
                <w:szCs w:val="24"/>
              </w:rPr>
              <w:t>составлять устный и письменный сопоставительный анализ стихотворений, выявлять художественно значимые изобразительно-выразительные средства языка поэта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85C" w:rsidRDefault="00691A89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 – 18.03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85C" w:rsidRPr="00C46072" w:rsidRDefault="0080785C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rFonts w:eastAsia="Andale Sans UI"/>
                <w:kern w:val="2"/>
              </w:rPr>
            </w:pPr>
          </w:p>
        </w:tc>
      </w:tr>
      <w:tr w:rsidR="00CF7206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7206" w:rsidRDefault="00CF7206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206" w:rsidRPr="00CF7206" w:rsidRDefault="00CF7206" w:rsidP="00C2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Урок внеклассного чтения.</w:t>
            </w:r>
          </w:p>
          <w:p w:rsidR="00CF7206" w:rsidRDefault="00CF7206" w:rsidP="00C26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 дорогах войны. Стихотворения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 войне А.А. Ахматовой, К.М. Симонова, А.А. Суркова, А.Т. Твардовского, Н.С. Тихонова и др.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206" w:rsidRDefault="00CF7206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Интервью с поэтом – участником Великой Отечественной войны. Интервью как жанр публицистики. Героизм, патриотизм, самоотверженность, трудности и радости грозных лет войны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стихотворениях. Ритмы и образы военной лирики.</w:t>
            </w:r>
          </w:p>
          <w:p w:rsidR="00CF7206" w:rsidRPr="00CF7206" w:rsidRDefault="00CF7206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CF720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Выразительное чтение наизусть стихотворения о войне. Составление вопросов для интервью с участником Великой Отечественной войны. Устный рассказ о Ф.А. Абрамове.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7206" w:rsidRPr="001D0064" w:rsidRDefault="00CF7206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2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высокий, патриотический пафос произведений; роль поэзии и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искусства вообще в военное время</w:t>
            </w:r>
          </w:p>
          <w:p w:rsidR="00CF7206" w:rsidRPr="0045624D" w:rsidRDefault="00CF7206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7206" w:rsidRPr="001D0064" w:rsidRDefault="00CF7206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2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 вопросы (для интервью)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F7206" w:rsidRPr="00CF7206" w:rsidRDefault="00CF7206" w:rsidP="00C263E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7206" w:rsidRDefault="00CF7206" w:rsidP="00C263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72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жанра интервью; содержание стихотворений о Великой Отечественной войне; </w:t>
            </w:r>
            <w:r w:rsidRPr="00CF72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чувства, настроения, интонации, выраженные в стихотворениях, их мену; </w:t>
            </w:r>
            <w:r w:rsidRPr="00CF72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выразительно читать стихотворения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7206" w:rsidRDefault="00691A89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13.03 – 18.03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206" w:rsidRPr="00C46072" w:rsidRDefault="00CF7206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rFonts w:eastAsia="Andale Sans UI"/>
                <w:kern w:val="2"/>
              </w:rPr>
            </w:pPr>
          </w:p>
        </w:tc>
      </w:tr>
      <w:tr w:rsidR="00CF7206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7206" w:rsidRDefault="00CF7206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54.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206" w:rsidRPr="00CF7206" w:rsidRDefault="00CF7206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72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 А. Абрамов. «О чем плачут лошади».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206" w:rsidRDefault="00CF7206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Эстетические и нравственно-экологические проблемы, поднятые в рассказе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F7206" w:rsidRPr="00CF7206" w:rsidRDefault="00CF7206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CF720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Письменный ответ</w:t>
            </w:r>
            <w:r w:rsidRPr="00CF720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на </w:t>
            </w:r>
            <w:proofErr w:type="gramStart"/>
            <w:r w:rsidRPr="00CF720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вопрос</w:t>
            </w:r>
            <w:proofErr w:type="gramEnd"/>
            <w:r w:rsidRPr="00CF720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«Какие раздумья вызвал у вас рассказ?»</w:t>
            </w:r>
          </w:p>
          <w:p w:rsidR="00CF7206" w:rsidRDefault="00CF7206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20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Устный рассказ о Е.И. Носове.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7206" w:rsidRPr="001D0064" w:rsidRDefault="00CF7206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2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CF7206">
              <w:rPr>
                <w:rFonts w:ascii="Times New Roman" w:eastAsia="Times New Roman" w:hAnsi="Times New Roman" w:cs="Times New Roman"/>
                <w:sz w:val="24"/>
                <w:szCs w:val="24"/>
              </w:rPr>
              <w:t>гуманисти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ческий пафос произведения</w:t>
            </w:r>
          </w:p>
          <w:p w:rsidR="00CF7206" w:rsidRPr="00CF7206" w:rsidRDefault="00CF7206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7206" w:rsidRPr="001D0064" w:rsidRDefault="00CF7206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2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выяснять значение незнакомых слов и выражений</w:t>
            </w:r>
          </w:p>
          <w:p w:rsidR="00CF7206" w:rsidRPr="00CF7206" w:rsidRDefault="00CF7206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7206" w:rsidRPr="002C6BF3" w:rsidRDefault="002C6BF3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2C6B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жизни и творчестве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Ф. А. Абрамова; сюжет и содержание рассказа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 чем плачут лошади»; понятие литературная традиция; </w:t>
            </w:r>
            <w:r w:rsidRPr="002C6B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смысл названия рассказа; позицию автора; </w:t>
            </w:r>
            <w:r w:rsidRPr="002C6B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определять тему и идею рассказа; пересказывать эпизоды; характеризовать героев и их поступки; находить в тексте изобразительно-выразительные средства и определять их роль; прослеживать литерату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рные традиции в рассказе (А. С.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Пушкин, Л. Н. Толстой,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А. П. Чехов и др.)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7206" w:rsidRDefault="00691A89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 – 25.03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206" w:rsidRPr="00C46072" w:rsidRDefault="00CF7206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rFonts w:eastAsia="Andale Sans UI"/>
                <w:kern w:val="2"/>
              </w:rPr>
            </w:pPr>
          </w:p>
        </w:tc>
      </w:tr>
      <w:tr w:rsidR="002C6BF3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6BF3" w:rsidRDefault="002C6BF3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6BF3" w:rsidRPr="002C6BF3" w:rsidRDefault="002C6BF3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6B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Е. И. Носов. «Кукла»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Акимыч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»).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BF3" w:rsidRDefault="002C6BF3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Сила внутренней, духовной красоты человека. Протест против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равнодушия, </w:t>
            </w:r>
            <w:proofErr w:type="spellStart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бездуховности</w:t>
            </w:r>
            <w:proofErr w:type="spellEnd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, безразличного отношения к окружающим людям, природе.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Нравственные проблемы в рассказе.</w:t>
            </w:r>
          </w:p>
          <w:p w:rsidR="002C6BF3" w:rsidRPr="002C6BF3" w:rsidRDefault="002C6BF3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2C6BF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Письменная характеристика </w:t>
            </w:r>
            <w:proofErr w:type="spellStart"/>
            <w:r w:rsidRPr="002C6BF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Акимыча</w:t>
            </w:r>
            <w:proofErr w:type="spellEnd"/>
            <w:r w:rsidRPr="002C6BF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или письменный ответ на </w:t>
            </w:r>
            <w:proofErr w:type="gramStart"/>
            <w:r w:rsidRPr="002C6BF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вопрос</w:t>
            </w:r>
            <w:proofErr w:type="gramEnd"/>
            <w:r w:rsidRPr="002C6BF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«Какие нравственные проблемы поднимает писатель в рассказе?»</w:t>
            </w:r>
          </w:p>
        </w:tc>
        <w:tc>
          <w:tcPr>
            <w:tcW w:w="21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2C6BF3" w:rsidRPr="001D0064" w:rsidRDefault="002C6BF3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2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Понимать </w:t>
            </w:r>
            <w:r w:rsidRPr="00CF7206">
              <w:rPr>
                <w:rFonts w:ascii="Times New Roman" w:eastAsia="Times New Roman" w:hAnsi="Times New Roman" w:cs="Times New Roman"/>
                <w:sz w:val="24"/>
                <w:szCs w:val="24"/>
              </w:rPr>
              <w:t>гуманисти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ческий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пафос произведения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C6BF3" w:rsidRPr="00CF7206" w:rsidRDefault="002C6BF3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6BF3" w:rsidRPr="001D0064" w:rsidRDefault="002C6BF3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B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сопоставлять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литературные произведения друг с другом (К. К. Случевский «Кукла», Е. И. Носов «Кукла»)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C6BF3" w:rsidRPr="00CF7206" w:rsidRDefault="002C6BF3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C6BF3" w:rsidRDefault="002C6BF3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B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сведения о жизни и творчестве Е. И.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Носова; сюжет и содержание рассказов «Кукла», «Живое пламя»; </w:t>
            </w:r>
            <w:r w:rsidRPr="002C6B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смысл названия рассказов; позицию автора (боль за человека, горечь от утраты нравственных ценностей); </w:t>
            </w:r>
            <w:r w:rsidRPr="002C6B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тему и идею рассказов; характеризовать героев и их поступки; находить в тексте изобразительно-выразительные средства и определять их роль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BF3" w:rsidRDefault="00691A89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20.03 – 25.03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BF3" w:rsidRPr="00C46072" w:rsidRDefault="002C6BF3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rFonts w:eastAsia="Andale Sans UI"/>
                <w:kern w:val="2"/>
              </w:rPr>
            </w:pPr>
          </w:p>
        </w:tc>
      </w:tr>
      <w:tr w:rsidR="002C6BF3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6BF3" w:rsidRDefault="002C6BF3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56.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6BF3" w:rsidRPr="002C6BF3" w:rsidRDefault="002C6BF3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6B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Е. И. Носов.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«Живое пламя».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BF3" w:rsidRDefault="002C6BF3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 огромной роли прекрасного в душе человека, в окружающей природе. Взаимосвязь природы и человека.</w:t>
            </w:r>
          </w:p>
          <w:p w:rsidR="002C6BF3" w:rsidRDefault="002C6BF3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B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Письменный ответ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один из вопросов:</w:t>
            </w:r>
          </w:p>
          <w:p w:rsidR="002C6BF3" w:rsidRDefault="002C6BF3" w:rsidP="00C263E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BF3">
              <w:rPr>
                <w:rFonts w:ascii="Times New Roman" w:eastAsia="Times New Roman" w:hAnsi="Times New Roman" w:cs="Times New Roman"/>
                <w:sz w:val="24"/>
                <w:szCs w:val="24"/>
              </w:rPr>
              <w:t>1. О чем рассказ Е.И. Носова «Живое пламя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и почему он так называется</w:t>
            </w:r>
            <w:r w:rsidRPr="002C6BF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 Что значит «прожить в полную силу» (по рассказу «Живое пламя»)?</w:t>
            </w:r>
          </w:p>
          <w:p w:rsidR="002C6BF3" w:rsidRPr="002C6BF3" w:rsidRDefault="002C6BF3" w:rsidP="00C263E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2C6BF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Устный рассказ о Ю.П. Казакове.</w:t>
            </w:r>
          </w:p>
        </w:tc>
        <w:tc>
          <w:tcPr>
            <w:tcW w:w="212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6BF3" w:rsidRPr="00CF7206" w:rsidRDefault="002C6BF3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6BF3" w:rsidRPr="002C6BF3" w:rsidRDefault="002C6BF3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7720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/>
                <w:sz w:val="24"/>
                <w:szCs w:val="24"/>
              </w:rPr>
              <w:t>самостоятельно делать выводы, перерабатывать информацию, планировать алгоритм ответа, формулировать и высказывать свою точку зрения на события и поступки героев.</w:t>
            </w:r>
          </w:p>
        </w:tc>
        <w:tc>
          <w:tcPr>
            <w:tcW w:w="28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BF3" w:rsidRPr="002C6BF3" w:rsidRDefault="002C6BF3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BF3" w:rsidRDefault="00691A89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 – 08.04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BF3" w:rsidRPr="00C46072" w:rsidRDefault="002C6BF3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rFonts w:eastAsia="Andale Sans UI"/>
                <w:kern w:val="2"/>
              </w:rPr>
            </w:pPr>
          </w:p>
        </w:tc>
      </w:tr>
      <w:tr w:rsidR="002C6BF3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6BF3" w:rsidRDefault="002C6BF3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6BF3" w:rsidRPr="002C6BF3" w:rsidRDefault="002C6BF3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Ю.П. Казаков. «Тихое утро».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BF3" w:rsidRDefault="005A42F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 детей, взаимопомощь, взаимовыручка. Особенности характера героев – сельского и городского мальчиков, понимание окружающей природы. Подвиг мальчика и радость от собственного доброго поступка.</w:t>
            </w:r>
          </w:p>
          <w:p w:rsidR="005A42FC" w:rsidRDefault="005A42F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2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Письменный ответ на вопрос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«Как можно оценить поведение Яшки и Володи в минуту опасности?» или составление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плана и комплексный анализ рассказа.</w:t>
            </w:r>
          </w:p>
          <w:p w:rsidR="005A42FC" w:rsidRPr="005A42FC" w:rsidRDefault="005A42FC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5A42F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Сообщение о Д.С. Лихачеве.</w:t>
            </w:r>
          </w:p>
        </w:tc>
        <w:tc>
          <w:tcPr>
            <w:tcW w:w="2125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42FC" w:rsidRPr="001D0064" w:rsidRDefault="005A42FC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2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нравственную проблематику произведения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C6BF3" w:rsidRPr="00CF7206" w:rsidRDefault="002C6BF3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42FC" w:rsidRPr="001D0064" w:rsidRDefault="005A42FC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2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строить развернутые высказывания; выяснять значение незнакомых слов; сопоставлять рассказ с иллюстрациями к нему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C6BF3" w:rsidRPr="00DB7720" w:rsidRDefault="002C6BF3" w:rsidP="00C263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BF3" w:rsidRPr="005A42FC" w:rsidRDefault="005A42FC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2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сведения о жизни и творчестве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Ю. П. Казакова; сюжет и содержание рассказа «Тихое утро»; </w:t>
            </w:r>
            <w:r w:rsidRPr="005A42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отношение автора к героям; искренность писателя; </w:t>
            </w:r>
            <w:r w:rsidRPr="005A42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анализировать рассказ; характеризовать героев и их поступки;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прослеживать изменения в настроении и поведении героев; находить в тексте изобразительно-выразительные средства и определять их роль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6BF3" w:rsidRDefault="00691A89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03.04 – 08.04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BF3" w:rsidRPr="00C46072" w:rsidRDefault="002C6BF3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rFonts w:eastAsia="Andale Sans UI"/>
                <w:kern w:val="2"/>
              </w:rPr>
            </w:pPr>
          </w:p>
        </w:tc>
      </w:tr>
      <w:tr w:rsidR="005A42FC" w:rsidRPr="00C46072" w:rsidTr="00B2338E">
        <w:trPr>
          <w:trHeight w:val="688"/>
        </w:trPr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42FC" w:rsidRDefault="005A42FC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58.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A42FC" w:rsidRPr="005A42FC" w:rsidRDefault="005A42FC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42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Д. С. Лихачев. «Земля родная» (главы).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2FC" w:rsidRDefault="005A42FC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Духовное напутствие молодежи.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представлений о публицистике. Мемуары как публицистический жанр.</w:t>
            </w:r>
          </w:p>
          <w:p w:rsidR="005A42FC" w:rsidRDefault="005A42FC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5A42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Письменный ответ на </w:t>
            </w:r>
            <w:proofErr w:type="gramStart"/>
            <w:r w:rsidRPr="005A42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вопрос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«Какие проблемы поднимает в своей публицистической книге Д.С. Лихачев?» </w:t>
            </w:r>
            <w:r w:rsidRPr="005A42F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Устный рассказ о М.М. Зощенко.</w:t>
            </w:r>
          </w:p>
          <w:p w:rsidR="005A42FC" w:rsidRPr="001D0064" w:rsidRDefault="005A42FC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2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A42FC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Коллективный проект «Искусство моего края»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42FC" w:rsidRPr="001D0064" w:rsidRDefault="005A42FC" w:rsidP="00C263EA">
            <w:pPr>
              <w:spacing w:after="0" w:line="240" w:lineRule="auto"/>
              <w:ind w:left="-102" w:firstLine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2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нравственную проблематику, публицистический, патриотический пафос произведения</w:t>
            </w:r>
          </w:p>
          <w:p w:rsidR="005A42FC" w:rsidRPr="005A42FC" w:rsidRDefault="005A42FC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42FC" w:rsidRPr="001D0064" w:rsidRDefault="005A42FC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2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строить развернутые высказывания; составлять конспект статьи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A42FC" w:rsidRPr="005A42FC" w:rsidRDefault="005A42FC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2FC" w:rsidRPr="005A42FC" w:rsidRDefault="005A42FC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2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сведения о жизни и творчестве Д. С. Лихачева; теоретико-литературные понятия; содержание цикла «Земля родная»; </w:t>
            </w:r>
            <w:r w:rsidRPr="005A42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трудов Д. С. Лихачева; </w:t>
            </w:r>
            <w:r w:rsidRPr="005A42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анализировать текст; воспринимать напутствия и советы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Д. С. Лихачева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2FC" w:rsidRDefault="00691A89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 – 15.04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2FC" w:rsidRPr="00C46072" w:rsidRDefault="005A42FC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rFonts w:eastAsia="Andale Sans UI"/>
                <w:kern w:val="2"/>
              </w:rPr>
            </w:pPr>
          </w:p>
        </w:tc>
      </w:tr>
      <w:tr w:rsidR="005A42FC" w:rsidRPr="00C46072" w:rsidTr="00B2338E">
        <w:trPr>
          <w:trHeight w:val="688"/>
        </w:trPr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42FC" w:rsidRDefault="005A42FC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A42FC" w:rsidRDefault="005A42FC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Урок внеклассного чтения.</w:t>
            </w:r>
          </w:p>
          <w:p w:rsidR="005A42FC" w:rsidRPr="005A42FC" w:rsidRDefault="005A42FC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A42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Зощенко «Беда»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другие рассказы</w:t>
            </w:r>
            <w:r w:rsidRPr="005A42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5A42FC" w:rsidRPr="005A42FC" w:rsidRDefault="005A42FC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2FC" w:rsidRDefault="00B7060F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Смешное</w:t>
            </w:r>
            <w:proofErr w:type="gramEnd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грустное в рассказах писателя.</w:t>
            </w:r>
          </w:p>
          <w:p w:rsidR="00B7060F" w:rsidRPr="001D0064" w:rsidRDefault="00B7060F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6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Письменный ответ на вопрос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«Над чем смеется и о чем горюет автор в рассказе «Беда»?» или комплексный анализ одного из рассказов М. Зощенко.</w:t>
            </w:r>
          </w:p>
        </w:tc>
        <w:tc>
          <w:tcPr>
            <w:tcW w:w="2125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60F" w:rsidRPr="001D0064" w:rsidRDefault="00B7060F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6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сатирический пафос произведения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A42FC" w:rsidRPr="005A42FC" w:rsidRDefault="005A42FC" w:rsidP="00C263EA">
            <w:pPr>
              <w:spacing w:after="0" w:line="240" w:lineRule="auto"/>
              <w:ind w:left="-102" w:firstLine="10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60F" w:rsidRPr="001D0064" w:rsidRDefault="00B7060F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меть строить развернутые высказывания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A42FC" w:rsidRPr="005A42FC" w:rsidRDefault="005A42FC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2FC" w:rsidRPr="005A42FC" w:rsidRDefault="00B7060F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06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сведения о жизни и творчестве М. М. Зощенко; сюжет и содержание рассказа «Беда»; </w:t>
            </w:r>
            <w:r w:rsidRPr="00B706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авторской иронии; отношение автора к герою; </w:t>
            </w:r>
            <w:r w:rsidRPr="00B706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выразительно читать и анализировать рассказ, определять его тему и идею; характеризовать героя и его поступки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2FC" w:rsidRDefault="00691A89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 – 15.04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2FC" w:rsidRPr="00C46072" w:rsidRDefault="005A42FC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rFonts w:eastAsia="Andale Sans UI"/>
                <w:kern w:val="2"/>
              </w:rPr>
            </w:pPr>
          </w:p>
        </w:tc>
      </w:tr>
      <w:tr w:rsidR="00B7060F" w:rsidRPr="00C46072" w:rsidTr="00B2338E">
        <w:trPr>
          <w:trHeight w:val="688"/>
        </w:trPr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60F" w:rsidRDefault="00B7060F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60.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60F" w:rsidRPr="00B7060F" w:rsidRDefault="00B7060F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06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«Тихая моя Родина». Стихи В. Брюсова, Ф. Сологуба, С. Есенина, Н. Рубцова, Н. Заболоцкого и др.</w:t>
            </w:r>
          </w:p>
          <w:p w:rsidR="00B7060F" w:rsidRDefault="00B7060F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60F" w:rsidRDefault="00B7060F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Стих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поэтов ХХ века  о р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одине, родной природе, восприятии окружающего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мира.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природа. Выражение душевных настроений, состояний человека через описание картин природы. Общее и индивидуальное в восприятии родной природы русскими поэтами.</w:t>
            </w:r>
          </w:p>
          <w:p w:rsidR="00B7060F" w:rsidRDefault="00B7060F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6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Создание письменных высказываний-эссе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темы: </w:t>
            </w:r>
            <w:r w:rsidRPr="00B7060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eastAsia="Times New Roman"/>
              </w:rPr>
              <w:t xml:space="preserve"> </w:t>
            </w:r>
            <w:r w:rsidRPr="00B7060F">
              <w:rPr>
                <w:rFonts w:ascii="Times New Roman" w:eastAsia="Times New Roman" w:hAnsi="Times New Roman" w:cs="Times New Roman"/>
                <w:sz w:val="24"/>
                <w:szCs w:val="24"/>
              </w:rPr>
              <w:t>Снег-волшебник (по стихотворению В. Брюсова «Первый снег»)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2. Родной край, родной дом (по стихотворению Ф. Сологуба «Забелелся туман за рекой…»). Анализ одного из стихотворений (по выбору учащихся).</w:t>
            </w:r>
          </w:p>
          <w:p w:rsidR="00B7060F" w:rsidRPr="00B7060F" w:rsidRDefault="00B7060F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6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Конкурс чтецов на тему «Тебе, родной край, посвящается».</w:t>
            </w:r>
          </w:p>
          <w:p w:rsidR="00B7060F" w:rsidRPr="001D0064" w:rsidRDefault="00B7060F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60F" w:rsidRPr="001D0064" w:rsidRDefault="00B7060F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6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лирический пафос стихотворений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7060F" w:rsidRPr="00B7060F" w:rsidRDefault="00B7060F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060F" w:rsidRPr="001D0064" w:rsidRDefault="00B7060F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6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находить общее и индивидуальное в восприятии природы русскими поэтами; сопоставлять произведения литературы, живописи и музыки; строить развернутые письменные высказывания</w:t>
            </w:r>
            <w:r w:rsidR="00161D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7060F" w:rsidRDefault="00B7060F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60F" w:rsidRPr="00B7060F" w:rsidRDefault="00161D2F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1D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 стихотворений поэтов XX века о родной природе; </w:t>
            </w:r>
            <w:r w:rsidRPr="00161D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читать стихотворение; использовать теоретико-литературные понятия в речи; находить в поэтических текстах изобразительно-выразительные средства и определять их роль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60F" w:rsidRDefault="00691A89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 – 22.04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60F" w:rsidRPr="00C46072" w:rsidRDefault="00B7060F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rFonts w:eastAsia="Andale Sans UI"/>
                <w:kern w:val="2"/>
              </w:rPr>
            </w:pPr>
          </w:p>
        </w:tc>
      </w:tr>
      <w:tr w:rsidR="00161D2F" w:rsidRPr="00C46072" w:rsidTr="00B2338E">
        <w:trPr>
          <w:trHeight w:val="688"/>
        </w:trPr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D2F" w:rsidRDefault="00161D2F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1D2F" w:rsidRPr="00161D2F" w:rsidRDefault="00161D2F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1D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Песни на слова русских поэтов ХХ века А. Вертинский. «Доченьки». И. Гофф. «Русское поле». Б. Окуджава. «По смоленской дороге…».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D2F" w:rsidRDefault="00161D2F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Лирические размышления о жизни, быстро текущем времени. Светлая грусть переживаний.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Начальные представления о песне как синтетическом жанре искусства. </w:t>
            </w:r>
          </w:p>
          <w:p w:rsidR="00161D2F" w:rsidRPr="001D0064" w:rsidRDefault="00161D2F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Проблемный вопрос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«Что я считаю особенно важным в моем любимом рассказе (стихотворении, песне) второй половины ХХ века?»</w:t>
            </w:r>
          </w:p>
        </w:tc>
        <w:tc>
          <w:tcPr>
            <w:tcW w:w="2125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D2F" w:rsidRPr="001D0064" w:rsidRDefault="00161D2F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лирический пафос песен-стихотворений</w:t>
            </w:r>
          </w:p>
          <w:p w:rsidR="00161D2F" w:rsidRPr="00B7060F" w:rsidRDefault="00161D2F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D2F" w:rsidRPr="001D0064" w:rsidRDefault="00161D2F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D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развернутые устные высказывания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61D2F" w:rsidRPr="00B7060F" w:rsidRDefault="00161D2F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D2F" w:rsidRPr="00161D2F" w:rsidRDefault="00161D2F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1D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сведения о творчестве русских поэтов ХХ века; содержание песен; </w:t>
            </w:r>
            <w:r w:rsidRPr="00161D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выразительно читать стихотворения; оценивать исполнительское мастерство; находить в поэтических текстах изобразительно-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выразительные средства и определять их роль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D2F" w:rsidRDefault="00691A89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17.04 – 22.04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D2F" w:rsidRPr="00C46072" w:rsidRDefault="00161D2F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rFonts w:eastAsia="Andale Sans UI"/>
                <w:kern w:val="2"/>
              </w:rPr>
            </w:pPr>
          </w:p>
        </w:tc>
      </w:tr>
      <w:tr w:rsidR="00161D2F" w:rsidRPr="00C46072" w:rsidTr="00B2338E">
        <w:trPr>
          <w:trHeight w:val="688"/>
        </w:trPr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D2F" w:rsidRDefault="00161D2F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62.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1D2F" w:rsidRPr="00161D2F" w:rsidRDefault="00161D2F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работа. Тестирование.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D2F" w:rsidRDefault="00161D2F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произведениям русской литературы, изученным на 51-61 уроках. Выполнение тестовых заданий.</w:t>
            </w:r>
          </w:p>
          <w:p w:rsidR="00161D2F" w:rsidRPr="00161D2F" w:rsidRDefault="00161D2F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161D2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Устный рассказ о Р. Гамзатове.</w:t>
            </w:r>
          </w:p>
        </w:tc>
        <w:tc>
          <w:tcPr>
            <w:tcW w:w="2125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D2F" w:rsidRPr="00C46072" w:rsidRDefault="00161D2F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</w:rPr>
              <w:t>Формирование мотивации к индивидуальной и коллективной диагностической деятельности.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D2F" w:rsidRPr="00C46072" w:rsidRDefault="00161D2F" w:rsidP="00C263EA">
            <w:pPr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C46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7720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/>
                <w:sz w:val="24"/>
                <w:szCs w:val="24"/>
              </w:rPr>
              <w:t>самостоятельно делать выводы, перерабатывать информацию, планировать алгоритм ответа, формулировать и высказывать свою точку зрения на события и поступки героев.</w:t>
            </w:r>
          </w:p>
        </w:tc>
        <w:tc>
          <w:tcPr>
            <w:tcW w:w="2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D2F" w:rsidRPr="00C46072" w:rsidRDefault="00161D2F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DB7720">
              <w:rPr>
                <w:rFonts w:ascii="Times New Roman" w:hAnsi="Times New Roman"/>
                <w:b/>
                <w:sz w:val="24"/>
                <w:szCs w:val="24"/>
              </w:rPr>
              <w:t xml:space="preserve">Научиться </w:t>
            </w:r>
            <w:r>
              <w:rPr>
                <w:rFonts w:ascii="Times New Roman" w:hAnsi="Times New Roman"/>
                <w:sz w:val="24"/>
                <w:szCs w:val="24"/>
              </w:rPr>
              <w:t>проектировать и корректировать индивидуальный маршрут восполнения проблемных зон в изученных темах.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D2F" w:rsidRDefault="00691A89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 – 29.04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D2F" w:rsidRPr="00C46072" w:rsidRDefault="00161D2F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  <w:rFonts w:eastAsia="Andale Sans UI"/>
                <w:kern w:val="2"/>
              </w:rPr>
            </w:pPr>
          </w:p>
        </w:tc>
      </w:tr>
      <w:tr w:rsidR="00B2338E" w:rsidRPr="00C46072" w:rsidTr="00B2338E">
        <w:trPr>
          <w:trHeight w:val="405"/>
        </w:trPr>
        <w:tc>
          <w:tcPr>
            <w:tcW w:w="1586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38E" w:rsidRPr="00B2338E" w:rsidRDefault="00B2338E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Style w:val="dash041e005f0431005f044b005f0447005f043d005f044b005f0439005f005fchar1char1"/>
                <w:rFonts w:eastAsia="Andale Sans UI"/>
                <w:b/>
                <w:kern w:val="2"/>
              </w:rPr>
            </w:pPr>
            <w:r w:rsidRPr="00B2338E">
              <w:rPr>
                <w:rStyle w:val="dash041e005f0431005f044b005f0447005f043d005f044b005f0439005f005fchar1char1"/>
                <w:rFonts w:eastAsia="Andale Sans UI"/>
                <w:b/>
                <w:kern w:val="2"/>
              </w:rPr>
              <w:t>ИЗ ЛИТЕРАТУРЫ НАРОДОВ РОССИИ</w:t>
            </w:r>
            <w:r>
              <w:rPr>
                <w:rStyle w:val="dash041e005f0431005f044b005f0447005f043d005f044b005f0439005f005fchar1char1"/>
                <w:rFonts w:eastAsia="Andale Sans UI"/>
                <w:b/>
                <w:kern w:val="2"/>
              </w:rPr>
              <w:t xml:space="preserve"> (1 час)</w:t>
            </w:r>
          </w:p>
        </w:tc>
      </w:tr>
      <w:tr w:rsidR="00161D2F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D2F" w:rsidRPr="00B2338E" w:rsidRDefault="00161D2F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B2338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B2338E" w:rsidRPr="00B2338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B2338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D2F" w:rsidRPr="00B2338E" w:rsidRDefault="00B2338E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33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Расул Гамзатов. «Опять за спиною родная земля…», «Я вновь пришел сюда и сам не верю…» (из цикла «Восьмистишия»)</w:t>
            </w:r>
            <w:proofErr w:type="gramStart"/>
            <w:r w:rsidRPr="00B233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,«</w:t>
            </w:r>
            <w:proofErr w:type="gramEnd"/>
            <w:r w:rsidRPr="00B233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моей Родине».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D2F" w:rsidRDefault="00B2338E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Возвращение к истокам, основам жизни. Осмысление зрелости собственного возраста, зрелости общества, дружеского расположения к окружающим людям разных национальностей. Особенности художественной образности дагестанского поэта.</w:t>
            </w:r>
          </w:p>
          <w:p w:rsidR="00B2338E" w:rsidRDefault="00B2338E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3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Письменный ответ на </w:t>
            </w:r>
            <w:proofErr w:type="gramStart"/>
            <w:r w:rsidRPr="00B233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вопрос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«Какие вечные ценности утверждает Р. Гамзатов в своих стихотворениях?».</w:t>
            </w:r>
          </w:p>
          <w:p w:rsidR="00B2338E" w:rsidRPr="00B2338E" w:rsidRDefault="00B2338E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2338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Устный рассказ о Р. Бёрнсе.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338E" w:rsidRPr="001D0064" w:rsidRDefault="00B2338E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3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патриотический пафос стихотворений; важность изучения многонациональной российской литературы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61D2F" w:rsidRPr="00C46072" w:rsidRDefault="00161D2F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338E" w:rsidRPr="001D0064" w:rsidRDefault="00161D2F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2338E" w:rsidRPr="00B233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="00B2338E"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строить развернутые устные высказывания</w:t>
            </w:r>
            <w:r w:rsidR="00B2338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61D2F" w:rsidRPr="00C46072" w:rsidRDefault="00161D2F" w:rsidP="00C263EA">
            <w:pPr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D2F" w:rsidRPr="00B2338E" w:rsidRDefault="00B2338E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3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краткие сведения о жизни и творчестве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Гамзатова; содержание стихотворений поэта; </w:t>
            </w:r>
            <w:r w:rsidRPr="00B233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выразительно читать стихотворения; находить в поэтических текстах изобразительно-выразительные средства и определять их роль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D2F" w:rsidRPr="000F4EDC" w:rsidRDefault="00691A89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 – 29.04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D2F" w:rsidRPr="00C46072" w:rsidRDefault="00161D2F" w:rsidP="00C263EA">
            <w:pPr>
              <w:widowControl w:val="0"/>
              <w:suppressAutoHyphens/>
              <w:spacing w:after="0" w:line="240" w:lineRule="auto"/>
              <w:rPr>
                <w:rStyle w:val="dash041e005f0431005f044b005f0447005f043d005f044b005f0439005f005fchar1char1"/>
                <w:rFonts w:eastAsia="Andale Sans UI"/>
                <w:kern w:val="2"/>
              </w:rPr>
            </w:pPr>
          </w:p>
        </w:tc>
      </w:tr>
      <w:tr w:rsidR="00B2338E" w:rsidRPr="00C46072" w:rsidTr="00AA7A69">
        <w:tc>
          <w:tcPr>
            <w:tcW w:w="1586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38E" w:rsidRPr="00B2338E" w:rsidRDefault="00B2338E" w:rsidP="00C263EA">
            <w:pPr>
              <w:widowControl w:val="0"/>
              <w:suppressAutoHyphens/>
              <w:spacing w:after="0" w:line="240" w:lineRule="auto"/>
              <w:jc w:val="center"/>
              <w:rPr>
                <w:rStyle w:val="dash041e005f0431005f044b005f0447005f043d005f044b005f0439005f005fchar1char1"/>
                <w:rFonts w:eastAsia="Andale Sans UI"/>
                <w:b/>
                <w:kern w:val="2"/>
              </w:rPr>
            </w:pPr>
            <w:r w:rsidRPr="00B2338E">
              <w:rPr>
                <w:rStyle w:val="dash041e005f0431005f044b005f0447005f043d005f044b005f0439005f005fchar1char1"/>
                <w:rFonts w:eastAsia="Andale Sans UI"/>
                <w:b/>
                <w:kern w:val="2"/>
              </w:rPr>
              <w:t>ИЗ ЗАРУБЕЖНОЙ ЛИТЕРАТУРЫ (6 часов)</w:t>
            </w:r>
          </w:p>
        </w:tc>
      </w:tr>
      <w:tr w:rsidR="00161D2F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D2F" w:rsidRPr="00B2338E" w:rsidRDefault="00B2338E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B2338E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  <w:r w:rsidR="00161D2F" w:rsidRPr="00B2338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338E" w:rsidRPr="00B2338E" w:rsidRDefault="00B2338E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233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Урок внеклассного чтения.</w:t>
            </w:r>
          </w:p>
          <w:p w:rsidR="00161D2F" w:rsidRPr="00C46072" w:rsidRDefault="00B2338E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B233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Роберт Бернс. «Честная бедность» и другие стихотворения.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D2F" w:rsidRDefault="00B2338E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Представления народа о справедливости и честности. </w:t>
            </w:r>
            <w:proofErr w:type="gramStart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Народно-поэтический</w:t>
            </w:r>
            <w:proofErr w:type="gramEnd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произведения.</w:t>
            </w:r>
          </w:p>
          <w:p w:rsidR="00B2338E" w:rsidRPr="00371044" w:rsidRDefault="00B2338E" w:rsidP="00C263EA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u w:val="single"/>
              </w:rPr>
            </w:pPr>
            <w:r w:rsidRPr="003710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Составление тезисов статьи учебника «Роберт Бёрнс». Выразительное чтение стихотворения наизусть.</w:t>
            </w:r>
            <w:r w:rsidR="00371044" w:rsidRPr="003710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Устный рассказ о Байроне.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1044" w:rsidRPr="001D0064" w:rsidRDefault="00371044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сатирический, гуманистический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пафос стихотворения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61D2F" w:rsidRPr="00C46072" w:rsidRDefault="00161D2F" w:rsidP="00C263EA">
            <w:pPr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1044" w:rsidRPr="001D0064" w:rsidRDefault="00371044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строить развернутые устные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высказывания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61D2F" w:rsidRPr="00C46072" w:rsidRDefault="00161D2F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D2F" w:rsidRPr="00C46072" w:rsidRDefault="00371044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371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краткие сведения о жизни и творчестве Р. Бёрнса; содержание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стихотворения поэта; </w:t>
            </w:r>
            <w:r w:rsidRPr="00371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просторечной лексики в произведениях; </w:t>
            </w:r>
            <w:r w:rsidRPr="00371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читать стихотворение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61D2F" w:rsidRPr="00C46072" w:rsidRDefault="00161D2F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D2F" w:rsidRPr="00105860" w:rsidRDefault="00691A89" w:rsidP="00C26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01.05 06.05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2F" w:rsidRPr="00C46072" w:rsidRDefault="00161D2F" w:rsidP="00C2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044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1044" w:rsidRPr="00B2338E" w:rsidRDefault="00371044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65.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1044" w:rsidRPr="00371044" w:rsidRDefault="00371044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Дж. Г. Байрон. «Душа моя мрачна…»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044" w:rsidRDefault="00371044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Ощущение трагического разлада героя с жизнью, окружающим его обществом. Своеобразие романтической поэзии Байрона. Байрон и русская литература.</w:t>
            </w:r>
          </w:p>
          <w:p w:rsidR="00371044" w:rsidRDefault="00371044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1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Письменный ответ на вопрос </w:t>
            </w:r>
          </w:p>
          <w:p w:rsidR="00371044" w:rsidRDefault="00371044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 каких героях русской литературы и фольклора можно сказать словами Байрона: «И в песнях родины святой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 Ж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ить будет образ величавый»?»</w:t>
            </w:r>
          </w:p>
          <w:p w:rsidR="00371044" w:rsidRPr="00371044" w:rsidRDefault="00371044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3710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Устный рассказ о мастерах японских </w:t>
            </w:r>
            <w:proofErr w:type="spellStart"/>
            <w:r w:rsidRPr="003710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хокку</w:t>
            </w:r>
            <w:proofErr w:type="spellEnd"/>
            <w:r w:rsidRPr="003710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710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Мацуо</w:t>
            </w:r>
            <w:proofErr w:type="spellEnd"/>
            <w:r w:rsidRPr="003710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Басё и </w:t>
            </w:r>
            <w:proofErr w:type="spellStart"/>
            <w:r w:rsidRPr="003710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Кобаяси</w:t>
            </w:r>
            <w:proofErr w:type="spellEnd"/>
            <w:r w:rsidRPr="003710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710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Исса</w:t>
            </w:r>
            <w:proofErr w:type="spellEnd"/>
            <w:r w:rsidRPr="003710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1044" w:rsidRPr="001D0064" w:rsidRDefault="00371044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2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философский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пафос произведения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71044" w:rsidRPr="00371044" w:rsidRDefault="00371044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1044" w:rsidRPr="001D0064" w:rsidRDefault="00371044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строить развернутые устные высказывания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71044" w:rsidRPr="00371044" w:rsidRDefault="00371044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044" w:rsidRPr="00371044" w:rsidRDefault="00371044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ь краткие сведения о жизни и творчестве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Дж. Г. Байрона; содержание стихотворения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Душа моя мрачна…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»; </w:t>
            </w:r>
            <w:r w:rsidRPr="00371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«высокой» лексики в произведении; </w:t>
            </w:r>
            <w:r w:rsidRPr="00371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выразительно читать стихотворение; находить изобразительно-выразительные средства и определять их роль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1044" w:rsidRPr="00105860" w:rsidRDefault="00691A89" w:rsidP="00C26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01.05 06.05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44" w:rsidRPr="00C46072" w:rsidRDefault="00371044" w:rsidP="00C2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044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1044" w:rsidRDefault="00371044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1044" w:rsidRDefault="00371044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Японские хокку (трехстишия).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044" w:rsidRDefault="00371044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жизни природы и жизни человека в их нерасторжимом единстве на фоне круговорота времен года. Поэтическая картина, нарисованная одним-двумя штрихами.</w:t>
            </w:r>
          </w:p>
          <w:p w:rsidR="00371044" w:rsidRPr="00973459" w:rsidRDefault="00371044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97345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Составление стилизаций хокку на русском языке. Устный рассказ об О. Генри.</w:t>
            </w:r>
          </w:p>
          <w:p w:rsidR="00371044" w:rsidRDefault="00371044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1044" w:rsidRPr="00CF7206" w:rsidRDefault="00973459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3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лирический, философский пафос японских трехстиший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73459" w:rsidRPr="001D0064" w:rsidRDefault="00973459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3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строить развернутые высказывания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71044" w:rsidRPr="00371044" w:rsidRDefault="00371044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044" w:rsidRDefault="00973459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3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жанра хокку; </w:t>
            </w:r>
            <w:r w:rsidRPr="00973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и выразительно читать стихотворения, раскрывать их смысл; создавать собственные трехстишия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73459" w:rsidRPr="001D0064" w:rsidRDefault="00973459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Хокку (хайку)</w:t>
            </w:r>
          </w:p>
          <w:p w:rsidR="00973459" w:rsidRPr="00371044" w:rsidRDefault="00973459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1044" w:rsidRPr="00105860" w:rsidRDefault="00691A89" w:rsidP="00C26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08.05 13.05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44" w:rsidRPr="00C46072" w:rsidRDefault="00371044" w:rsidP="00C2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3459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73459" w:rsidRDefault="00973459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73459" w:rsidRDefault="00973459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О. Генри.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«Дары волхвов».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459" w:rsidRDefault="00973459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Сила любви и преданности.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Жертвенность во имя любви. </w:t>
            </w:r>
            <w:proofErr w:type="gramStart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Смешное</w:t>
            </w:r>
            <w:proofErr w:type="gramEnd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возвышенное в рассказе.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представлений о рождественском рассказе.</w:t>
            </w:r>
          </w:p>
          <w:p w:rsidR="00973459" w:rsidRPr="00973459" w:rsidRDefault="00973459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97345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Краткий письменный пересказ рождественской истории от лица Джима или </w:t>
            </w:r>
            <w:proofErr w:type="spellStart"/>
            <w:r w:rsidRPr="0097345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Деллы</w:t>
            </w:r>
            <w:proofErr w:type="spellEnd"/>
            <w:r w:rsidRPr="0097345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или письменный ответ на вопрос «Почему рассказ О. Генри «Дары волхвов» имеет такое название?». Устный рассказ о Р.Д. </w:t>
            </w:r>
            <w:proofErr w:type="spellStart"/>
            <w:r w:rsidRPr="0097345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Брэдбери</w:t>
            </w:r>
            <w:proofErr w:type="spellEnd"/>
            <w:r w:rsidRPr="0097345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3459" w:rsidRPr="001D0064" w:rsidRDefault="00973459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3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гуманистический пафос произведения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73459" w:rsidRPr="00973459" w:rsidRDefault="00973459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73459" w:rsidRPr="001D0064" w:rsidRDefault="00973459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3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Уметь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строить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устные развернутые высказывания; сопоставлять рассказ с иллюстрациями к нему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73459" w:rsidRPr="00973459" w:rsidRDefault="00973459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459" w:rsidRPr="00973459" w:rsidRDefault="00973459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3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сведения о жизни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 творчестве О. Генри; сюжет и содержание рассказа «Дары волхвов»; </w:t>
            </w:r>
            <w:r w:rsidRPr="00973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смысл названия рассказа; отношение автора к героям; </w:t>
            </w:r>
            <w:r w:rsidRPr="00973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читать текст по ролям; характеризовать героев и их поступки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459" w:rsidRPr="00105860" w:rsidRDefault="00691A89" w:rsidP="00C26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08.05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13.05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59" w:rsidRPr="00C46072" w:rsidRDefault="00973459" w:rsidP="00C2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3459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73459" w:rsidRDefault="00973459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68.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73459" w:rsidRDefault="00973459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Р.Д.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Брэдбери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«Каникулы».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459" w:rsidRDefault="00973459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Фантастические рассказы Рея </w:t>
            </w:r>
            <w:proofErr w:type="spellStart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Брэдбери</w:t>
            </w:r>
            <w:proofErr w:type="spellEnd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выражение стремления уберечь людей от зла и опасности на Земле. Мечта о чудесной победе добра.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представлений о жанре фантастики.</w:t>
            </w:r>
          </w:p>
          <w:p w:rsidR="00973459" w:rsidRPr="001D0064" w:rsidRDefault="00973459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3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Письменный ответ на вопрос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чём предупреждают читателя произведения Р.Д.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Брэдбери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?». </w:t>
            </w:r>
            <w:r w:rsidRPr="0097345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Чтение новеллы З. По «Убийство на улице Морг», рассказов «Сапфировый крест» Г.К. Честертона, «Собака </w:t>
            </w:r>
            <w:proofErr w:type="spellStart"/>
            <w:r w:rsidRPr="0097345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Баскервилей</w:t>
            </w:r>
            <w:proofErr w:type="spellEnd"/>
            <w:r w:rsidRPr="0097345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» А. </w:t>
            </w:r>
            <w:proofErr w:type="spellStart"/>
            <w:r w:rsidRPr="0097345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Конан</w:t>
            </w:r>
            <w:proofErr w:type="spellEnd"/>
            <w:r w:rsidRPr="0097345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97345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Дойля</w:t>
            </w:r>
            <w:proofErr w:type="spellEnd"/>
            <w:r w:rsidRPr="0097345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и «Бедняков не убивают» Ж. Сименона (по группам). Устные сообщения о писателях.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3459" w:rsidRPr="00973459" w:rsidRDefault="002125F2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25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философский, гуманистический пафос произведения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125F2" w:rsidRPr="001D0064" w:rsidRDefault="002125F2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устные развернутые высказывания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73459" w:rsidRPr="00973459" w:rsidRDefault="00973459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459" w:rsidRPr="00973459" w:rsidRDefault="002125F2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25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сведения о жизни и творчестве Р. Д. </w:t>
            </w:r>
            <w:proofErr w:type="spellStart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Брэдбери</w:t>
            </w:r>
            <w:proofErr w:type="spellEnd"/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сюжет и содержание рассказа «Каникулы»; </w:t>
            </w:r>
            <w:r w:rsidRPr="002125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смысл названия рассказа; соотношение реальности и фантастики в рассказе; отношение автора к героям; </w:t>
            </w:r>
            <w:r w:rsidRPr="002125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героев и их пост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упки.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459" w:rsidRDefault="00691A89" w:rsidP="00C26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 –</w:t>
            </w:r>
          </w:p>
          <w:p w:rsidR="00691A89" w:rsidRPr="00105860" w:rsidRDefault="00691A89" w:rsidP="00691A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20.05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59" w:rsidRPr="00C46072" w:rsidRDefault="00973459" w:rsidP="00C2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25F2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125F2" w:rsidRDefault="002125F2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125F2" w:rsidRDefault="002125F2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Урок внеклассного чтения.</w:t>
            </w:r>
          </w:p>
          <w:p w:rsidR="002125F2" w:rsidRPr="002125F2" w:rsidRDefault="002125F2" w:rsidP="00C263EA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Детективная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литература.</w:t>
            </w: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5F2" w:rsidRPr="001D0064" w:rsidRDefault="002125F2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Подготовка к итоговой контрольной работе.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25F2" w:rsidRPr="002125F2" w:rsidRDefault="002125F2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</w:rPr>
              <w:t xml:space="preserve">Формирование мотивации к индивидуальной и коллективной </w:t>
            </w:r>
            <w:r>
              <w:rPr>
                <w:rStyle w:val="dash041e005f0431005f044b005f0447005f043d005f044b005f0439005f005fchar1char1"/>
              </w:rPr>
              <w:lastRenderedPageBreak/>
              <w:t>диагностической деятельности.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125F2" w:rsidRPr="002125F2" w:rsidRDefault="002125F2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устные развернутые высказывания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5F2" w:rsidRPr="002125F2" w:rsidRDefault="002125F2" w:rsidP="00C26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25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сведения о жизни и творчестве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писателей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сюжет и содержание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рассказов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2125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смысл названия рассказ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соотношение реальности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вымысла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рассказ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отношение автора к героям; </w:t>
            </w:r>
            <w:r w:rsidRPr="002125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D0064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героев и их пост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упки.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1A89" w:rsidRDefault="00691A89" w:rsidP="00691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15.05 –</w:t>
            </w:r>
          </w:p>
          <w:p w:rsidR="002125F2" w:rsidRPr="00105860" w:rsidRDefault="00691A89" w:rsidP="00691A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20.05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F2" w:rsidRPr="00C46072" w:rsidRDefault="002125F2" w:rsidP="00C2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25F2" w:rsidRPr="00C46072" w:rsidTr="00B2338E"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125F2" w:rsidRPr="002125F2" w:rsidRDefault="002125F2" w:rsidP="00C263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2125F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70.</w:t>
            </w: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125F2" w:rsidRDefault="002125F2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i/>
                <w:kern w:val="2"/>
                <w:sz w:val="24"/>
                <w:szCs w:val="24"/>
              </w:rPr>
            </w:pPr>
            <w:r w:rsidRPr="002125F2">
              <w:rPr>
                <w:rFonts w:ascii="Times New Roman" w:eastAsia="Andale Sans UI" w:hAnsi="Times New Roman"/>
                <w:b/>
                <w:i/>
                <w:kern w:val="2"/>
                <w:sz w:val="24"/>
                <w:szCs w:val="24"/>
              </w:rPr>
              <w:t>Урок контроля.</w:t>
            </w:r>
          </w:p>
          <w:p w:rsidR="002125F2" w:rsidRPr="002125F2" w:rsidRDefault="002125F2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5F2" w:rsidRPr="00C46072" w:rsidRDefault="002125F2" w:rsidP="00C263EA">
            <w:pPr>
              <w:widowControl w:val="0"/>
              <w:suppressAutoHyphens/>
              <w:snapToGrid w:val="0"/>
              <w:spacing w:after="0" w:line="240" w:lineRule="auto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Выявление уровня литературного развития учащихся. Тестирование. Итоги года, задание на лето.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125F2" w:rsidRPr="00C46072" w:rsidRDefault="002125F2" w:rsidP="00C263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</w:rPr>
              <w:t>Формирование мотивации к индивидуальной и коллективной диагностической деятельности.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125F2" w:rsidRPr="00C46072" w:rsidRDefault="002125F2" w:rsidP="00C263EA">
            <w:pPr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C46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7720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/>
                <w:sz w:val="24"/>
                <w:szCs w:val="24"/>
              </w:rPr>
              <w:t>самостоятельно делать выводы, перерабатывать информацию, планировать алгоритм ответа, формулировать и высказывать свою точку зрения на события и поступки героев.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5F2" w:rsidRPr="00C46072" w:rsidRDefault="002125F2" w:rsidP="00C263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DB7720">
              <w:rPr>
                <w:rFonts w:ascii="Times New Roman" w:hAnsi="Times New Roman"/>
                <w:b/>
                <w:sz w:val="24"/>
                <w:szCs w:val="24"/>
              </w:rPr>
              <w:t xml:space="preserve">Научиться </w:t>
            </w:r>
            <w:r>
              <w:rPr>
                <w:rFonts w:ascii="Times New Roman" w:hAnsi="Times New Roman"/>
                <w:sz w:val="24"/>
                <w:szCs w:val="24"/>
              </w:rPr>
              <w:t>проектировать и корректировать индивидуальный маршрут восполнения проблемных зон в изученных темах.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5F2" w:rsidRPr="000F4EDC" w:rsidRDefault="00691A89" w:rsidP="00C26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 – 27.05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F2" w:rsidRPr="00C46072" w:rsidRDefault="002125F2" w:rsidP="00C2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5169" w:rsidRPr="00C46072" w:rsidRDefault="009B5169" w:rsidP="00F675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63EA" w:rsidRDefault="00C263EA" w:rsidP="005163AD">
      <w:pPr>
        <w:spacing w:after="0" w:line="253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263EA" w:rsidRDefault="00C263EA" w:rsidP="005163AD">
      <w:pPr>
        <w:spacing w:after="0" w:line="253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263EA" w:rsidRDefault="00C263EA" w:rsidP="005163AD">
      <w:pPr>
        <w:spacing w:after="0" w:line="253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263EA" w:rsidRDefault="00C263EA" w:rsidP="005163AD">
      <w:pPr>
        <w:spacing w:after="0" w:line="253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263EA" w:rsidRDefault="00C263EA" w:rsidP="005163AD">
      <w:pPr>
        <w:spacing w:after="0" w:line="253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263EA" w:rsidRDefault="00C263EA" w:rsidP="00AA7A69">
      <w:pPr>
        <w:spacing w:after="0" w:line="253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263EA" w:rsidRDefault="00C263EA" w:rsidP="005163AD">
      <w:pPr>
        <w:spacing w:after="0" w:line="253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263EA" w:rsidRDefault="00C263EA" w:rsidP="005163AD">
      <w:pPr>
        <w:spacing w:after="0" w:line="253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263EA" w:rsidRDefault="00C263EA" w:rsidP="005163AD">
      <w:pPr>
        <w:spacing w:after="0" w:line="253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263EA" w:rsidRDefault="00C263EA" w:rsidP="005163AD">
      <w:pPr>
        <w:spacing w:after="0" w:line="253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263EA" w:rsidRDefault="00C263EA" w:rsidP="005163AD">
      <w:pPr>
        <w:spacing w:after="0" w:line="253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sectPr w:rsidR="00C263EA" w:rsidSect="00C263EA">
      <w:footerReference w:type="even" r:id="rId9"/>
      <w:footerReference w:type="default" r:id="rId10"/>
      <w:pgSz w:w="16838" w:h="11906" w:orient="landscape"/>
      <w:pgMar w:top="850" w:right="1134" w:bottom="184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0BA" w:rsidRDefault="00C930BA" w:rsidP="002F53B5">
      <w:pPr>
        <w:spacing w:after="0" w:line="240" w:lineRule="auto"/>
      </w:pPr>
      <w:r>
        <w:separator/>
      </w:r>
    </w:p>
  </w:endnote>
  <w:endnote w:type="continuationSeparator" w:id="0">
    <w:p w:rsidR="00C930BA" w:rsidRDefault="00C930BA" w:rsidP="002F5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833" w:rsidRDefault="0045477A" w:rsidP="00AA7A69">
    <w:pPr>
      <w:pStyle w:val="a7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AF1833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AF1833" w:rsidRDefault="00AF1833" w:rsidP="00AA7A69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833" w:rsidRDefault="0045477A" w:rsidP="00AA7A69">
    <w:pPr>
      <w:pStyle w:val="a7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AF1833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AC602D">
      <w:rPr>
        <w:rStyle w:val="af3"/>
        <w:noProof/>
      </w:rPr>
      <w:t>47</w:t>
    </w:r>
    <w:r>
      <w:rPr>
        <w:rStyle w:val="af3"/>
      </w:rPr>
      <w:fldChar w:fldCharType="end"/>
    </w:r>
  </w:p>
  <w:p w:rsidR="00AF1833" w:rsidRDefault="00AF1833" w:rsidP="00AA7A69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0BA" w:rsidRDefault="00C930BA" w:rsidP="002F53B5">
      <w:pPr>
        <w:spacing w:after="0" w:line="240" w:lineRule="auto"/>
      </w:pPr>
      <w:r>
        <w:separator/>
      </w:r>
    </w:p>
  </w:footnote>
  <w:footnote w:type="continuationSeparator" w:id="0">
    <w:p w:rsidR="00C930BA" w:rsidRDefault="00C930BA" w:rsidP="002F5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</w:rPr>
    </w:lvl>
  </w:abstractNum>
  <w:abstractNum w:abstractNumId="3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4">
    <w:nsid w:val="00586006"/>
    <w:multiLevelType w:val="multilevel"/>
    <w:tmpl w:val="89DA1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8EB4633"/>
    <w:multiLevelType w:val="hybridMultilevel"/>
    <w:tmpl w:val="07DCD120"/>
    <w:lvl w:ilvl="0" w:tplc="4AE4A01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F8C2293"/>
    <w:multiLevelType w:val="multilevel"/>
    <w:tmpl w:val="18663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33148AC"/>
    <w:multiLevelType w:val="hybridMultilevel"/>
    <w:tmpl w:val="553EA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EC75BA"/>
    <w:multiLevelType w:val="multilevel"/>
    <w:tmpl w:val="66ECD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C077F8"/>
    <w:multiLevelType w:val="hybridMultilevel"/>
    <w:tmpl w:val="CB3AF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2848EE"/>
    <w:multiLevelType w:val="hybridMultilevel"/>
    <w:tmpl w:val="20F26E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DCF2084"/>
    <w:multiLevelType w:val="hybridMultilevel"/>
    <w:tmpl w:val="29760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7F019D"/>
    <w:multiLevelType w:val="hybridMultilevel"/>
    <w:tmpl w:val="336E8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307048"/>
    <w:multiLevelType w:val="hybridMultilevel"/>
    <w:tmpl w:val="A6EC4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B21171A"/>
    <w:multiLevelType w:val="hybridMultilevel"/>
    <w:tmpl w:val="027CB3AA"/>
    <w:lvl w:ilvl="0" w:tplc="858A8E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E62EA9"/>
    <w:multiLevelType w:val="hybridMultilevel"/>
    <w:tmpl w:val="07DCD120"/>
    <w:lvl w:ilvl="0" w:tplc="4AE4A01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77931EDF"/>
    <w:multiLevelType w:val="hybridMultilevel"/>
    <w:tmpl w:val="A5AE885C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FA45AE"/>
    <w:multiLevelType w:val="hybridMultilevel"/>
    <w:tmpl w:val="E146C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E82D0E"/>
    <w:multiLevelType w:val="hybridMultilevel"/>
    <w:tmpl w:val="58341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5D238E"/>
    <w:multiLevelType w:val="hybridMultilevel"/>
    <w:tmpl w:val="4BA2D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7"/>
  </w:num>
  <w:num w:numId="4">
    <w:abstractNumId w:val="8"/>
  </w:num>
  <w:num w:numId="5">
    <w:abstractNumId w:val="6"/>
  </w:num>
  <w:num w:numId="6">
    <w:abstractNumId w:val="14"/>
  </w:num>
  <w:num w:numId="7">
    <w:abstractNumId w:val="9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19"/>
  </w:num>
  <w:num w:numId="13">
    <w:abstractNumId w:val="13"/>
  </w:num>
  <w:num w:numId="14">
    <w:abstractNumId w:val="16"/>
  </w:num>
  <w:num w:numId="15">
    <w:abstractNumId w:val="5"/>
  </w:num>
  <w:num w:numId="16">
    <w:abstractNumId w:val="1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D7732"/>
    <w:rsid w:val="00002A99"/>
    <w:rsid w:val="0000494B"/>
    <w:rsid w:val="00017D4F"/>
    <w:rsid w:val="000276A9"/>
    <w:rsid w:val="000506C8"/>
    <w:rsid w:val="00055465"/>
    <w:rsid w:val="00065DE0"/>
    <w:rsid w:val="00070D41"/>
    <w:rsid w:val="000C2F62"/>
    <w:rsid w:val="000C746D"/>
    <w:rsid w:val="000D3A5C"/>
    <w:rsid w:val="000D3C84"/>
    <w:rsid w:val="00111481"/>
    <w:rsid w:val="001336A8"/>
    <w:rsid w:val="00161D2F"/>
    <w:rsid w:val="001714AB"/>
    <w:rsid w:val="00193B94"/>
    <w:rsid w:val="001A6B33"/>
    <w:rsid w:val="001B49AE"/>
    <w:rsid w:val="001D5AF1"/>
    <w:rsid w:val="002125F2"/>
    <w:rsid w:val="00230FD7"/>
    <w:rsid w:val="00250E1C"/>
    <w:rsid w:val="00251054"/>
    <w:rsid w:val="0025253C"/>
    <w:rsid w:val="00263F66"/>
    <w:rsid w:val="0026528F"/>
    <w:rsid w:val="002A09F8"/>
    <w:rsid w:val="002A4201"/>
    <w:rsid w:val="002B4D6C"/>
    <w:rsid w:val="002C0937"/>
    <w:rsid w:val="002C2EDE"/>
    <w:rsid w:val="002C6BF3"/>
    <w:rsid w:val="002F53B5"/>
    <w:rsid w:val="003000DC"/>
    <w:rsid w:val="00305B3E"/>
    <w:rsid w:val="003136F8"/>
    <w:rsid w:val="00326098"/>
    <w:rsid w:val="003348E4"/>
    <w:rsid w:val="00334A5B"/>
    <w:rsid w:val="003400EC"/>
    <w:rsid w:val="00343B49"/>
    <w:rsid w:val="00347245"/>
    <w:rsid w:val="003654DB"/>
    <w:rsid w:val="00371044"/>
    <w:rsid w:val="00375DFB"/>
    <w:rsid w:val="003777F7"/>
    <w:rsid w:val="003A6706"/>
    <w:rsid w:val="003E1541"/>
    <w:rsid w:val="003E44C0"/>
    <w:rsid w:val="003F3026"/>
    <w:rsid w:val="003F703F"/>
    <w:rsid w:val="00405D6F"/>
    <w:rsid w:val="00410ABD"/>
    <w:rsid w:val="0041462B"/>
    <w:rsid w:val="00424DAF"/>
    <w:rsid w:val="00453FF5"/>
    <w:rsid w:val="0045477A"/>
    <w:rsid w:val="0045624D"/>
    <w:rsid w:val="00461CCF"/>
    <w:rsid w:val="00483F98"/>
    <w:rsid w:val="00492F44"/>
    <w:rsid w:val="00494A24"/>
    <w:rsid w:val="004D3D3A"/>
    <w:rsid w:val="004D5A06"/>
    <w:rsid w:val="004E08F2"/>
    <w:rsid w:val="004E39B9"/>
    <w:rsid w:val="004F5C19"/>
    <w:rsid w:val="00500411"/>
    <w:rsid w:val="00502E6A"/>
    <w:rsid w:val="00503EA8"/>
    <w:rsid w:val="005163AD"/>
    <w:rsid w:val="0053580B"/>
    <w:rsid w:val="005418DA"/>
    <w:rsid w:val="005442B2"/>
    <w:rsid w:val="00582C7C"/>
    <w:rsid w:val="005A42FC"/>
    <w:rsid w:val="005B00FD"/>
    <w:rsid w:val="005C4AF6"/>
    <w:rsid w:val="005F320D"/>
    <w:rsid w:val="00626210"/>
    <w:rsid w:val="006354DD"/>
    <w:rsid w:val="0063755C"/>
    <w:rsid w:val="00650D26"/>
    <w:rsid w:val="00675161"/>
    <w:rsid w:val="00691A89"/>
    <w:rsid w:val="006A7374"/>
    <w:rsid w:val="006E2D28"/>
    <w:rsid w:val="006F03BB"/>
    <w:rsid w:val="00704D86"/>
    <w:rsid w:val="00705999"/>
    <w:rsid w:val="00706D4A"/>
    <w:rsid w:val="00707978"/>
    <w:rsid w:val="00727CAE"/>
    <w:rsid w:val="00734B8E"/>
    <w:rsid w:val="00736474"/>
    <w:rsid w:val="00740D13"/>
    <w:rsid w:val="00741FC5"/>
    <w:rsid w:val="00744F47"/>
    <w:rsid w:val="007707A4"/>
    <w:rsid w:val="0078560A"/>
    <w:rsid w:val="00792531"/>
    <w:rsid w:val="007C19B8"/>
    <w:rsid w:val="007C3940"/>
    <w:rsid w:val="007C3DD0"/>
    <w:rsid w:val="007C400D"/>
    <w:rsid w:val="007C6AC2"/>
    <w:rsid w:val="007D2FBE"/>
    <w:rsid w:val="007D5657"/>
    <w:rsid w:val="007E1583"/>
    <w:rsid w:val="007E5430"/>
    <w:rsid w:val="007E69BE"/>
    <w:rsid w:val="007F2282"/>
    <w:rsid w:val="007F7AE3"/>
    <w:rsid w:val="0080785C"/>
    <w:rsid w:val="00812FD5"/>
    <w:rsid w:val="0082497A"/>
    <w:rsid w:val="00853BBC"/>
    <w:rsid w:val="00856F66"/>
    <w:rsid w:val="00877149"/>
    <w:rsid w:val="0088669D"/>
    <w:rsid w:val="00893763"/>
    <w:rsid w:val="008A3114"/>
    <w:rsid w:val="008B0796"/>
    <w:rsid w:val="008C0E47"/>
    <w:rsid w:val="008D6ABE"/>
    <w:rsid w:val="008E0F71"/>
    <w:rsid w:val="008E50F9"/>
    <w:rsid w:val="00947CE5"/>
    <w:rsid w:val="00973459"/>
    <w:rsid w:val="00975938"/>
    <w:rsid w:val="009777F3"/>
    <w:rsid w:val="00983930"/>
    <w:rsid w:val="009968E8"/>
    <w:rsid w:val="009B5169"/>
    <w:rsid w:val="009D40EF"/>
    <w:rsid w:val="009E4409"/>
    <w:rsid w:val="009E6D71"/>
    <w:rsid w:val="009F0A7C"/>
    <w:rsid w:val="00A10B4A"/>
    <w:rsid w:val="00A26E3D"/>
    <w:rsid w:val="00A309D0"/>
    <w:rsid w:val="00A41B3B"/>
    <w:rsid w:val="00A43067"/>
    <w:rsid w:val="00A51813"/>
    <w:rsid w:val="00A51AE2"/>
    <w:rsid w:val="00A54ADE"/>
    <w:rsid w:val="00A61BA2"/>
    <w:rsid w:val="00A6451D"/>
    <w:rsid w:val="00AA0255"/>
    <w:rsid w:val="00AA0415"/>
    <w:rsid w:val="00AA7A69"/>
    <w:rsid w:val="00AC602D"/>
    <w:rsid w:val="00AE6C46"/>
    <w:rsid w:val="00AF1833"/>
    <w:rsid w:val="00AF3D51"/>
    <w:rsid w:val="00B05457"/>
    <w:rsid w:val="00B2338E"/>
    <w:rsid w:val="00B2403D"/>
    <w:rsid w:val="00B37B24"/>
    <w:rsid w:val="00B67E55"/>
    <w:rsid w:val="00B7060F"/>
    <w:rsid w:val="00B85724"/>
    <w:rsid w:val="00B96239"/>
    <w:rsid w:val="00BC11A6"/>
    <w:rsid w:val="00BD308D"/>
    <w:rsid w:val="00BD5B14"/>
    <w:rsid w:val="00BE7568"/>
    <w:rsid w:val="00C12A22"/>
    <w:rsid w:val="00C25585"/>
    <w:rsid w:val="00C263EA"/>
    <w:rsid w:val="00C51A3E"/>
    <w:rsid w:val="00C67D31"/>
    <w:rsid w:val="00C72088"/>
    <w:rsid w:val="00C80F4F"/>
    <w:rsid w:val="00C930BA"/>
    <w:rsid w:val="00CA7507"/>
    <w:rsid w:val="00CC0E84"/>
    <w:rsid w:val="00CE5938"/>
    <w:rsid w:val="00CF7206"/>
    <w:rsid w:val="00D143A0"/>
    <w:rsid w:val="00D2046A"/>
    <w:rsid w:val="00D25111"/>
    <w:rsid w:val="00D33D3F"/>
    <w:rsid w:val="00D5050A"/>
    <w:rsid w:val="00D6119E"/>
    <w:rsid w:val="00D67019"/>
    <w:rsid w:val="00D733D0"/>
    <w:rsid w:val="00D84B4B"/>
    <w:rsid w:val="00D8742C"/>
    <w:rsid w:val="00D90A6E"/>
    <w:rsid w:val="00D94494"/>
    <w:rsid w:val="00D958BD"/>
    <w:rsid w:val="00DA1C1D"/>
    <w:rsid w:val="00DA1E9E"/>
    <w:rsid w:val="00DB7720"/>
    <w:rsid w:val="00DC0A45"/>
    <w:rsid w:val="00DC3662"/>
    <w:rsid w:val="00DE74ED"/>
    <w:rsid w:val="00DF56CF"/>
    <w:rsid w:val="00DF58A2"/>
    <w:rsid w:val="00DF76C1"/>
    <w:rsid w:val="00E01B9E"/>
    <w:rsid w:val="00E1225A"/>
    <w:rsid w:val="00E21D98"/>
    <w:rsid w:val="00E31495"/>
    <w:rsid w:val="00E32CAF"/>
    <w:rsid w:val="00E42B3F"/>
    <w:rsid w:val="00E47E64"/>
    <w:rsid w:val="00E81E54"/>
    <w:rsid w:val="00E83408"/>
    <w:rsid w:val="00E96922"/>
    <w:rsid w:val="00EB5E78"/>
    <w:rsid w:val="00EB7306"/>
    <w:rsid w:val="00EC51E7"/>
    <w:rsid w:val="00EF6E35"/>
    <w:rsid w:val="00F03EA3"/>
    <w:rsid w:val="00F26196"/>
    <w:rsid w:val="00F346D0"/>
    <w:rsid w:val="00F45951"/>
    <w:rsid w:val="00F45C49"/>
    <w:rsid w:val="00F6759D"/>
    <w:rsid w:val="00F91108"/>
    <w:rsid w:val="00F91F92"/>
    <w:rsid w:val="00FA5846"/>
    <w:rsid w:val="00FB7FED"/>
    <w:rsid w:val="00FD7732"/>
    <w:rsid w:val="00FE0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662"/>
  </w:style>
  <w:style w:type="paragraph" w:styleId="1">
    <w:name w:val="heading 1"/>
    <w:basedOn w:val="a"/>
    <w:next w:val="a"/>
    <w:link w:val="10"/>
    <w:qFormat/>
    <w:rsid w:val="009B5169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9B5169"/>
    <w:pPr>
      <w:keepNext/>
      <w:widowControl w:val="0"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kern w:val="2"/>
      <w:sz w:val="28"/>
      <w:szCs w:val="28"/>
    </w:rPr>
  </w:style>
  <w:style w:type="paragraph" w:styleId="6">
    <w:name w:val="heading 6"/>
    <w:basedOn w:val="a"/>
    <w:next w:val="a"/>
    <w:link w:val="60"/>
    <w:qFormat/>
    <w:rsid w:val="00305B3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5169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20">
    <w:name w:val="Заголовок 2 Знак"/>
    <w:basedOn w:val="a0"/>
    <w:link w:val="2"/>
    <w:semiHidden/>
    <w:rsid w:val="009B5169"/>
    <w:rPr>
      <w:rFonts w:ascii="Cambria" w:eastAsia="Times New Roman" w:hAnsi="Cambria" w:cs="Times New Roman"/>
      <w:b/>
      <w:bCs/>
      <w:i/>
      <w:iCs/>
      <w:kern w:val="2"/>
      <w:sz w:val="28"/>
      <w:szCs w:val="28"/>
    </w:rPr>
  </w:style>
  <w:style w:type="paragraph" w:customStyle="1" w:styleId="a3">
    <w:name w:val="Стиль"/>
    <w:rsid w:val="009B51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4">
    <w:name w:val="Верхний колонтитул Знак"/>
    <w:link w:val="a5"/>
    <w:uiPriority w:val="99"/>
    <w:rsid w:val="009B5169"/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4"/>
    <w:uiPriority w:val="99"/>
    <w:unhideWhenUsed/>
    <w:rsid w:val="009B51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1">
    <w:name w:val="Верхний колонтитул Знак1"/>
    <w:basedOn w:val="a0"/>
    <w:uiPriority w:val="99"/>
    <w:semiHidden/>
    <w:rsid w:val="009B5169"/>
  </w:style>
  <w:style w:type="character" w:customStyle="1" w:styleId="a6">
    <w:name w:val="Нижний колонтитул Знак"/>
    <w:link w:val="a7"/>
    <w:uiPriority w:val="99"/>
    <w:rsid w:val="009B5169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6"/>
    <w:unhideWhenUsed/>
    <w:rsid w:val="009B51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rsid w:val="009B5169"/>
  </w:style>
  <w:style w:type="paragraph" w:styleId="a8">
    <w:name w:val="No Spacing"/>
    <w:uiPriority w:val="1"/>
    <w:qFormat/>
    <w:rsid w:val="009B516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9">
    <w:name w:val="Emphasis"/>
    <w:uiPriority w:val="20"/>
    <w:qFormat/>
    <w:rsid w:val="009B5169"/>
    <w:rPr>
      <w:rFonts w:ascii="Times New Roman" w:hAnsi="Times New Roman" w:cs="Times New Roman" w:hint="default"/>
      <w:i/>
      <w:iCs w:val="0"/>
    </w:rPr>
  </w:style>
  <w:style w:type="paragraph" w:styleId="aa">
    <w:name w:val="Normal (Web)"/>
    <w:basedOn w:val="a"/>
    <w:unhideWhenUsed/>
    <w:rsid w:val="009B5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9B5169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9B5169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customStyle="1" w:styleId="Default">
    <w:name w:val="Default"/>
    <w:rsid w:val="009B516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9B516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9B5169"/>
    <w:rPr>
      <w:b/>
      <w:bCs/>
    </w:rPr>
  </w:style>
  <w:style w:type="table" w:styleId="ac">
    <w:name w:val="Table Grid"/>
    <w:basedOn w:val="a1"/>
    <w:uiPriority w:val="99"/>
    <w:rsid w:val="009B516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9B5169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e">
    <w:name w:val="Текст выноски Знак"/>
    <w:basedOn w:val="a0"/>
    <w:link w:val="ad"/>
    <w:uiPriority w:val="99"/>
    <w:semiHidden/>
    <w:rsid w:val="009B5169"/>
    <w:rPr>
      <w:rFonts w:ascii="Tahoma" w:eastAsia="Calibr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305B3E"/>
  </w:style>
  <w:style w:type="character" w:customStyle="1" w:styleId="60">
    <w:name w:val="Заголовок 6 Знак"/>
    <w:basedOn w:val="a0"/>
    <w:link w:val="6"/>
    <w:rsid w:val="00305B3E"/>
    <w:rPr>
      <w:rFonts w:ascii="Times New Roman" w:eastAsia="Times New Roman" w:hAnsi="Times New Roman" w:cs="Times New Roman"/>
      <w:b/>
      <w:bCs/>
    </w:rPr>
  </w:style>
  <w:style w:type="paragraph" w:customStyle="1" w:styleId="13">
    <w:name w:val="Знак1"/>
    <w:basedOn w:val="a"/>
    <w:rsid w:val="00305B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f">
    <w:name w:val="Strong"/>
    <w:basedOn w:val="a0"/>
    <w:qFormat/>
    <w:rsid w:val="00305B3E"/>
    <w:rPr>
      <w:b/>
      <w:bCs/>
    </w:rPr>
  </w:style>
  <w:style w:type="paragraph" w:customStyle="1" w:styleId="af0">
    <w:name w:val="Знак"/>
    <w:basedOn w:val="a"/>
    <w:rsid w:val="00305B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4">
    <w:name w:val="Знак1"/>
    <w:basedOn w:val="a"/>
    <w:rsid w:val="00305B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FR2">
    <w:name w:val="FR2"/>
    <w:rsid w:val="00305B3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f1">
    <w:name w:val="Body Text"/>
    <w:basedOn w:val="a"/>
    <w:link w:val="af2"/>
    <w:uiPriority w:val="99"/>
    <w:rsid w:val="00305B3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uiPriority w:val="99"/>
    <w:rsid w:val="00305B3E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rsid w:val="00305B3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05B3E"/>
    <w:rPr>
      <w:rFonts w:ascii="Times New Roman" w:eastAsia="Times New Roman" w:hAnsi="Times New Roman" w:cs="Times New Roman"/>
      <w:sz w:val="16"/>
      <w:szCs w:val="16"/>
    </w:rPr>
  </w:style>
  <w:style w:type="paragraph" w:customStyle="1" w:styleId="FR1">
    <w:name w:val="FR1"/>
    <w:rsid w:val="00305B3E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</w:pPr>
    <w:rPr>
      <w:rFonts w:ascii="Arial" w:eastAsia="Times New Roman" w:hAnsi="Arial" w:cs="Times New Roman"/>
      <w:b/>
      <w:sz w:val="18"/>
      <w:szCs w:val="20"/>
    </w:rPr>
  </w:style>
  <w:style w:type="character" w:styleId="af3">
    <w:name w:val="page number"/>
    <w:basedOn w:val="a0"/>
    <w:rsid w:val="00305B3E"/>
  </w:style>
  <w:style w:type="paragraph" w:styleId="af4">
    <w:name w:val="Title"/>
    <w:basedOn w:val="a"/>
    <w:link w:val="af5"/>
    <w:qFormat/>
    <w:rsid w:val="00305B3E"/>
    <w:pPr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4"/>
    </w:rPr>
  </w:style>
  <w:style w:type="character" w:customStyle="1" w:styleId="af5">
    <w:name w:val="Название Знак"/>
    <w:basedOn w:val="a0"/>
    <w:link w:val="af4"/>
    <w:rsid w:val="00305B3E"/>
    <w:rPr>
      <w:rFonts w:ascii="Times New Roman" w:eastAsia="Times New Roman" w:hAnsi="Times New Roman" w:cs="Times New Roman"/>
      <w:sz w:val="40"/>
      <w:szCs w:val="24"/>
    </w:rPr>
  </w:style>
  <w:style w:type="paragraph" w:styleId="21">
    <w:name w:val="Body Text Indent 2"/>
    <w:basedOn w:val="a"/>
    <w:link w:val="22"/>
    <w:uiPriority w:val="99"/>
    <w:unhideWhenUsed/>
    <w:rsid w:val="00305B3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05B3E"/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305B3E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305B3E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a"/>
    <w:rsid w:val="00305B3E"/>
    <w:pPr>
      <w:spacing w:before="48" w:after="48" w:line="240" w:lineRule="auto"/>
      <w:ind w:firstLine="3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305B3E"/>
  </w:style>
  <w:style w:type="character" w:customStyle="1" w:styleId="FontStyle240">
    <w:name w:val="Font Style240"/>
    <w:basedOn w:val="a0"/>
    <w:uiPriority w:val="99"/>
    <w:rsid w:val="002A4201"/>
    <w:rPr>
      <w:rFonts w:ascii="Times New Roman" w:hAnsi="Times New Roman" w:cs="Times New Roman" w:hint="default"/>
      <w:sz w:val="22"/>
      <w:szCs w:val="22"/>
    </w:rPr>
  </w:style>
  <w:style w:type="paragraph" w:customStyle="1" w:styleId="15">
    <w:name w:val="Абзац списка1"/>
    <w:basedOn w:val="a"/>
    <w:rsid w:val="00017D4F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c0">
    <w:name w:val="c0"/>
    <w:basedOn w:val="a"/>
    <w:rsid w:val="002F5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Hyperlink"/>
    <w:basedOn w:val="a0"/>
    <w:uiPriority w:val="99"/>
    <w:rsid w:val="006E2D28"/>
    <w:rPr>
      <w:color w:val="0000FF"/>
      <w:u w:val="single"/>
    </w:rPr>
  </w:style>
  <w:style w:type="character" w:customStyle="1" w:styleId="c17c14">
    <w:name w:val="c17 c14"/>
    <w:basedOn w:val="a0"/>
    <w:rsid w:val="006E2D28"/>
  </w:style>
  <w:style w:type="character" w:customStyle="1" w:styleId="c3c14">
    <w:name w:val="c3 c14"/>
    <w:basedOn w:val="a0"/>
    <w:rsid w:val="006E2D28"/>
  </w:style>
  <w:style w:type="character" w:customStyle="1" w:styleId="c3">
    <w:name w:val="c3"/>
    <w:basedOn w:val="a0"/>
    <w:rsid w:val="006E2D28"/>
  </w:style>
  <w:style w:type="paragraph" w:customStyle="1" w:styleId="23">
    <w:name w:val="Абзац списка2"/>
    <w:basedOn w:val="a"/>
    <w:rsid w:val="00A309D0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B5E64-E1B4-4170-A45B-0C040DE2F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49</Pages>
  <Words>12578</Words>
  <Characters>71701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Пользователь</cp:lastModifiedBy>
  <cp:revision>6</cp:revision>
  <cp:lastPrinted>2017-10-06T11:43:00Z</cp:lastPrinted>
  <dcterms:created xsi:type="dcterms:W3CDTF">2017-09-09T11:31:00Z</dcterms:created>
  <dcterms:modified xsi:type="dcterms:W3CDTF">2020-11-18T08:35:00Z</dcterms:modified>
</cp:coreProperties>
</file>